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72F1F" w:rsidR="00711319" w:rsidP="00711319" w:rsidRDefault="00711319" w14:paraId="5932FE42" w14:textId="77777777">
      <w:pPr>
        <w:shd w:val="clear" w:color="auto" w:fill="E6E6E6"/>
        <w:tabs>
          <w:tab w:val="left" w:pos="360"/>
        </w:tabs>
        <w:jc w:val="center"/>
        <w:rPr>
          <w:b/>
          <w:bCs/>
          <w:sz w:val="24"/>
          <w:szCs w:val="24"/>
        </w:rPr>
      </w:pPr>
      <w:r w:rsidRPr="00C72F1F">
        <w:rPr>
          <w:b/>
          <w:bCs/>
          <w:sz w:val="24"/>
          <w:szCs w:val="24"/>
        </w:rPr>
        <w:t>ANEXO II</w:t>
      </w:r>
    </w:p>
    <w:p w:rsidR="00711319" w:rsidP="00711319" w:rsidRDefault="00711319" w14:paraId="145119FF" w14:textId="77777777">
      <w:pPr>
        <w:shd w:val="clear" w:color="auto" w:fill="FFFFFF"/>
        <w:tabs>
          <w:tab w:val="left" w:pos="360"/>
        </w:tabs>
        <w:jc w:val="center"/>
        <w:rPr>
          <w:b/>
          <w:bCs/>
          <w:sz w:val="22"/>
          <w:szCs w:val="22"/>
        </w:rPr>
      </w:pPr>
    </w:p>
    <w:p w:rsidRPr="000B67DA" w:rsidR="007B0FF8" w:rsidP="007B0FF8" w:rsidRDefault="00D06534" w14:paraId="065F1452" w14:textId="288C71BA">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spacing w:line="360" w:lineRule="auto"/>
        <w:jc w:val="center"/>
        <w:rPr>
          <w:b/>
          <w:sz w:val="22"/>
          <w:szCs w:val="22"/>
          <w:u w:val="single"/>
        </w:rPr>
      </w:pPr>
      <w:r w:rsidRPr="00220251">
        <w:rPr>
          <w:b/>
          <w:sz w:val="22"/>
          <w:szCs w:val="22"/>
          <w:u w:val="single"/>
        </w:rPr>
        <w:t>Dispensa eletrônica</w:t>
      </w:r>
    </w:p>
    <w:p w:rsidRPr="000B67DA" w:rsidR="007B0FF8" w:rsidP="007B0FF8" w:rsidRDefault="007B0FF8" w14:paraId="089B489D" w14:textId="77777777">
      <w:pPr>
        <w:tabs>
          <w:tab w:val="left" w:pos="360"/>
        </w:tabs>
        <w:jc w:val="center"/>
        <w:rPr>
          <w:b/>
          <w:bCs/>
          <w:sz w:val="22"/>
          <w:szCs w:val="22"/>
        </w:rPr>
      </w:pPr>
    </w:p>
    <w:p w:rsidRPr="000B67DA" w:rsidR="007B0FF8" w:rsidP="007B0FF8" w:rsidRDefault="007B0FF8" w14:paraId="483D52B3" w14:textId="0889449E">
      <w:pPr>
        <w:tabs>
          <w:tab w:val="left" w:pos="360"/>
        </w:tabs>
        <w:jc w:val="center"/>
        <w:rPr>
          <w:b/>
          <w:bCs/>
          <w:sz w:val="22"/>
          <w:szCs w:val="22"/>
        </w:rPr>
      </w:pPr>
      <w:r w:rsidRPr="000B67DA">
        <w:rPr>
          <w:b/>
          <w:bCs/>
          <w:sz w:val="22"/>
          <w:szCs w:val="22"/>
        </w:rPr>
        <w:t>(MODELO DE PROPOSTA COMERCIAL)</w:t>
      </w:r>
    </w:p>
    <w:p w:rsidRPr="000B67DA" w:rsidR="00F868B4" w:rsidP="00F868B4" w:rsidRDefault="00F868B4" w14:paraId="739A888C" w14:textId="77777777">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rPr>
          <w:sz w:val="22"/>
          <w:szCs w:val="22"/>
          <w:u w:val="single"/>
        </w:rPr>
      </w:pPr>
    </w:p>
    <w:p w:rsidRPr="000B67DA" w:rsidR="00E85164" w:rsidP="00E85164" w:rsidRDefault="00E85164" w14:paraId="0A7555CE" w14:textId="77777777">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rPr>
          <w:sz w:val="22"/>
          <w:szCs w:val="22"/>
          <w:u w:val="single"/>
        </w:rPr>
      </w:pPr>
    </w:p>
    <w:p w:rsidRPr="000B67DA" w:rsidR="00E85164" w:rsidP="00E85164" w:rsidRDefault="00E85164" w14:paraId="52696586" w14:textId="77777777">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rPr>
          <w:b/>
          <w:sz w:val="22"/>
          <w:szCs w:val="22"/>
        </w:rPr>
      </w:pPr>
      <w:r w:rsidRPr="000B67DA">
        <w:rPr>
          <w:b/>
          <w:sz w:val="22"/>
          <w:szCs w:val="22"/>
        </w:rPr>
        <w:t xml:space="preserve">1 - </w:t>
      </w:r>
      <w:r w:rsidRPr="000B67DA">
        <w:rPr>
          <w:b/>
          <w:sz w:val="22"/>
          <w:szCs w:val="22"/>
          <w:u w:val="single"/>
        </w:rPr>
        <w:t>DADOS DA EMPRESA</w:t>
      </w:r>
      <w:r w:rsidRPr="000B67DA">
        <w:rPr>
          <w:b/>
          <w:sz w:val="22"/>
          <w:szCs w:val="22"/>
        </w:rPr>
        <w:t>:</w:t>
      </w:r>
    </w:p>
    <w:p w:rsidRPr="000B67DA" w:rsidR="007B0FF8" w:rsidP="00E85164" w:rsidRDefault="007B0FF8" w14:paraId="3068AD88" w14:textId="77777777">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rPr>
          <w:b/>
          <w:sz w:val="22"/>
          <w:szCs w:val="22"/>
        </w:rPr>
      </w:pPr>
    </w:p>
    <w:tbl>
      <w:tblPr>
        <w:tblW w:w="5000" w:type="pct"/>
        <w:tblCellMar>
          <w:left w:w="0" w:type="dxa"/>
          <w:right w:w="0" w:type="dxa"/>
        </w:tblCellMar>
        <w:tblLook w:val="0000" w:firstRow="0" w:lastRow="0" w:firstColumn="0" w:lastColumn="0" w:noHBand="0" w:noVBand="0"/>
      </w:tblPr>
      <w:tblGrid>
        <w:gridCol w:w="3482"/>
        <w:gridCol w:w="2493"/>
        <w:gridCol w:w="3092"/>
      </w:tblGrid>
      <w:tr w:rsidRPr="000B67DA" w:rsidR="007B0FF8" w:rsidTr="00AA4696" w14:paraId="406956DB" w14:textId="77777777">
        <w:tc>
          <w:tcPr>
            <w:tcW w:w="5000" w:type="pct"/>
            <w:gridSpan w:val="3"/>
            <w:tcBorders>
              <w:top w:val="single" w:color="000000" w:sz="1" w:space="0"/>
              <w:left w:val="single" w:color="000000" w:sz="1" w:space="0"/>
              <w:bottom w:val="single" w:color="000000" w:sz="1" w:space="0"/>
              <w:right w:val="single" w:color="000000" w:sz="1" w:space="0"/>
            </w:tcBorders>
          </w:tcPr>
          <w:p w:rsidRPr="000B67DA" w:rsidR="007B0FF8" w:rsidP="00AA4696" w:rsidRDefault="007B0FF8" w14:paraId="3AD60ACE" w14:textId="77777777">
            <w:pPr>
              <w:tabs>
                <w:tab w:val="center" w:pos="4534"/>
              </w:tabs>
              <w:snapToGrid w:val="0"/>
              <w:spacing w:before="60"/>
              <w:rPr>
                <w:b/>
                <w:color w:val="000000"/>
                <w:sz w:val="22"/>
                <w:szCs w:val="22"/>
              </w:rPr>
            </w:pPr>
            <w:r w:rsidRPr="000B67DA">
              <w:rPr>
                <w:b/>
                <w:color w:val="000000"/>
                <w:sz w:val="22"/>
                <w:szCs w:val="22"/>
              </w:rPr>
              <w:t>RAZÃO SOCIAL:</w:t>
            </w:r>
            <w:r w:rsidRPr="000B67DA">
              <w:rPr>
                <w:b/>
                <w:color w:val="000000"/>
                <w:sz w:val="22"/>
                <w:szCs w:val="22"/>
              </w:rPr>
              <w:tab/>
            </w:r>
          </w:p>
        </w:tc>
      </w:tr>
      <w:tr w:rsidRPr="000B67DA" w:rsidR="007B0FF8" w:rsidTr="00AA4696" w14:paraId="408A5F48" w14:textId="77777777">
        <w:tc>
          <w:tcPr>
            <w:tcW w:w="5000" w:type="pct"/>
            <w:gridSpan w:val="3"/>
            <w:tcBorders>
              <w:left w:val="single" w:color="000000" w:sz="1" w:space="0"/>
              <w:bottom w:val="single" w:color="000000" w:sz="1" w:space="0"/>
              <w:right w:val="single" w:color="000000" w:sz="1" w:space="0"/>
            </w:tcBorders>
          </w:tcPr>
          <w:p w:rsidRPr="000B67DA" w:rsidR="007B0FF8" w:rsidP="00AA4696" w:rsidRDefault="007B0FF8" w14:paraId="2435D71E" w14:textId="77777777">
            <w:pPr>
              <w:snapToGrid w:val="0"/>
              <w:spacing w:before="60"/>
              <w:rPr>
                <w:b/>
                <w:color w:val="000000"/>
                <w:sz w:val="22"/>
                <w:szCs w:val="22"/>
              </w:rPr>
            </w:pPr>
            <w:r w:rsidRPr="000B67DA">
              <w:rPr>
                <w:b/>
                <w:color w:val="000000"/>
                <w:sz w:val="22"/>
                <w:szCs w:val="22"/>
              </w:rPr>
              <w:t>CNPJ:</w:t>
            </w:r>
          </w:p>
        </w:tc>
      </w:tr>
      <w:tr w:rsidRPr="000B67DA" w:rsidR="007B0FF8" w:rsidTr="00AA4696" w14:paraId="2BE8091E" w14:textId="77777777">
        <w:tc>
          <w:tcPr>
            <w:tcW w:w="5000" w:type="pct"/>
            <w:gridSpan w:val="3"/>
            <w:tcBorders>
              <w:left w:val="single" w:color="000000" w:sz="1" w:space="0"/>
              <w:bottom w:val="single" w:color="000000" w:sz="1" w:space="0"/>
              <w:right w:val="single" w:color="000000" w:sz="1" w:space="0"/>
            </w:tcBorders>
          </w:tcPr>
          <w:p w:rsidRPr="000B67DA" w:rsidR="007B0FF8" w:rsidP="00AA4696" w:rsidRDefault="007B0FF8" w14:paraId="17762EA4" w14:textId="77777777">
            <w:pPr>
              <w:snapToGrid w:val="0"/>
              <w:spacing w:before="60"/>
              <w:rPr>
                <w:b/>
                <w:color w:val="000000"/>
                <w:sz w:val="22"/>
                <w:szCs w:val="22"/>
              </w:rPr>
            </w:pPr>
            <w:r w:rsidRPr="000B67DA">
              <w:rPr>
                <w:b/>
                <w:color w:val="000000"/>
                <w:sz w:val="22"/>
                <w:szCs w:val="22"/>
              </w:rPr>
              <w:t>ENDEREÇO:</w:t>
            </w:r>
          </w:p>
        </w:tc>
      </w:tr>
      <w:tr w:rsidRPr="000B67DA" w:rsidR="007B0FF8" w:rsidTr="00AA4696" w14:paraId="7377BB47" w14:textId="77777777">
        <w:tc>
          <w:tcPr>
            <w:tcW w:w="1920" w:type="pct"/>
            <w:tcBorders>
              <w:left w:val="single" w:color="000000" w:sz="1" w:space="0"/>
              <w:bottom w:val="single" w:color="000000" w:sz="1" w:space="0"/>
            </w:tcBorders>
          </w:tcPr>
          <w:p w:rsidRPr="000B67DA" w:rsidR="007B0FF8" w:rsidP="00AA4696" w:rsidRDefault="007B0FF8" w14:paraId="7FB29EEF" w14:textId="77777777">
            <w:pPr>
              <w:snapToGrid w:val="0"/>
              <w:spacing w:before="60"/>
              <w:rPr>
                <w:b/>
                <w:color w:val="000000"/>
                <w:sz w:val="22"/>
                <w:szCs w:val="22"/>
              </w:rPr>
            </w:pPr>
            <w:r w:rsidRPr="000B67DA">
              <w:rPr>
                <w:b/>
                <w:color w:val="000000"/>
                <w:sz w:val="22"/>
                <w:szCs w:val="22"/>
              </w:rPr>
              <w:t>CIDADE:</w:t>
            </w:r>
          </w:p>
        </w:tc>
        <w:tc>
          <w:tcPr>
            <w:tcW w:w="1375" w:type="pct"/>
            <w:tcBorders>
              <w:left w:val="single" w:color="000000" w:sz="1" w:space="0"/>
              <w:bottom w:val="single" w:color="000000" w:sz="1" w:space="0"/>
            </w:tcBorders>
          </w:tcPr>
          <w:p w:rsidRPr="000B67DA" w:rsidR="007B0FF8" w:rsidP="00AA4696" w:rsidRDefault="007B0FF8" w14:paraId="02882B44" w14:textId="77777777">
            <w:pPr>
              <w:snapToGrid w:val="0"/>
              <w:spacing w:before="60"/>
              <w:rPr>
                <w:b/>
                <w:color w:val="000000"/>
                <w:sz w:val="22"/>
                <w:szCs w:val="22"/>
              </w:rPr>
            </w:pPr>
            <w:r w:rsidRPr="000B67DA">
              <w:rPr>
                <w:b/>
                <w:color w:val="000000"/>
                <w:sz w:val="22"/>
                <w:szCs w:val="22"/>
              </w:rPr>
              <w:t>ESTADO:</w:t>
            </w:r>
          </w:p>
        </w:tc>
        <w:tc>
          <w:tcPr>
            <w:tcW w:w="1705" w:type="pct"/>
            <w:tcBorders>
              <w:left w:val="single" w:color="000000" w:sz="1" w:space="0"/>
              <w:bottom w:val="single" w:color="000000" w:sz="1" w:space="0"/>
              <w:right w:val="single" w:color="000000" w:sz="1" w:space="0"/>
            </w:tcBorders>
          </w:tcPr>
          <w:p w:rsidRPr="000B67DA" w:rsidR="007B0FF8" w:rsidP="00AA4696" w:rsidRDefault="007B0FF8" w14:paraId="3CF08DAB" w14:textId="77777777">
            <w:pPr>
              <w:snapToGrid w:val="0"/>
              <w:spacing w:before="60"/>
              <w:rPr>
                <w:b/>
                <w:color w:val="000000"/>
                <w:sz w:val="22"/>
                <w:szCs w:val="22"/>
              </w:rPr>
            </w:pPr>
            <w:r w:rsidRPr="000B67DA">
              <w:rPr>
                <w:b/>
                <w:color w:val="000000"/>
                <w:sz w:val="22"/>
                <w:szCs w:val="22"/>
              </w:rPr>
              <w:t>CEP:</w:t>
            </w:r>
          </w:p>
        </w:tc>
      </w:tr>
      <w:tr w:rsidRPr="000B67DA" w:rsidR="007B0FF8" w:rsidTr="00AA4696" w14:paraId="509DAD58" w14:textId="77777777">
        <w:tc>
          <w:tcPr>
            <w:tcW w:w="1920" w:type="pct"/>
            <w:tcBorders>
              <w:left w:val="single" w:color="000000" w:sz="1" w:space="0"/>
              <w:bottom w:val="single" w:color="000000" w:sz="1" w:space="0"/>
            </w:tcBorders>
          </w:tcPr>
          <w:p w:rsidRPr="000B67DA" w:rsidR="007B0FF8" w:rsidP="00AA4696" w:rsidRDefault="007B0FF8" w14:paraId="535881B0" w14:textId="77777777">
            <w:pPr>
              <w:snapToGrid w:val="0"/>
              <w:spacing w:before="60"/>
              <w:rPr>
                <w:b/>
                <w:color w:val="000000"/>
                <w:sz w:val="22"/>
                <w:szCs w:val="22"/>
              </w:rPr>
            </w:pPr>
            <w:r w:rsidRPr="000B67DA">
              <w:rPr>
                <w:b/>
                <w:color w:val="000000"/>
                <w:sz w:val="22"/>
                <w:szCs w:val="22"/>
              </w:rPr>
              <w:t>TELEFONE:</w:t>
            </w:r>
          </w:p>
        </w:tc>
        <w:tc>
          <w:tcPr>
            <w:tcW w:w="3080" w:type="pct"/>
            <w:gridSpan w:val="2"/>
            <w:tcBorders>
              <w:left w:val="single" w:color="000000" w:sz="1" w:space="0"/>
              <w:bottom w:val="single" w:color="000000" w:sz="1" w:space="0"/>
              <w:right w:val="single" w:color="000000" w:sz="1" w:space="0"/>
            </w:tcBorders>
          </w:tcPr>
          <w:p w:rsidRPr="000B67DA" w:rsidR="007B0FF8" w:rsidP="00AA4696" w:rsidRDefault="007B0FF8" w14:paraId="05741030" w14:textId="77777777">
            <w:pPr>
              <w:snapToGrid w:val="0"/>
              <w:spacing w:before="60"/>
              <w:rPr>
                <w:b/>
                <w:color w:val="000000"/>
                <w:sz w:val="22"/>
                <w:szCs w:val="22"/>
              </w:rPr>
            </w:pPr>
            <w:r w:rsidRPr="000B67DA">
              <w:rPr>
                <w:b/>
                <w:color w:val="000000"/>
                <w:sz w:val="22"/>
                <w:szCs w:val="22"/>
              </w:rPr>
              <w:t>FAX:</w:t>
            </w:r>
          </w:p>
        </w:tc>
      </w:tr>
      <w:tr w:rsidRPr="000B67DA" w:rsidR="007B0FF8" w:rsidTr="00AA4696" w14:paraId="1B0693A5" w14:textId="77777777">
        <w:tc>
          <w:tcPr>
            <w:tcW w:w="5000" w:type="pct"/>
            <w:gridSpan w:val="3"/>
            <w:tcBorders>
              <w:left w:val="single" w:color="000000" w:sz="1" w:space="0"/>
              <w:bottom w:val="single" w:color="000000" w:sz="1" w:space="0"/>
              <w:right w:val="single" w:color="000000" w:sz="1" w:space="0"/>
            </w:tcBorders>
          </w:tcPr>
          <w:p w:rsidRPr="000B67DA" w:rsidR="007B0FF8" w:rsidP="00AA4696" w:rsidRDefault="007B0FF8" w14:paraId="4C0FF3BE" w14:textId="77777777">
            <w:pPr>
              <w:snapToGrid w:val="0"/>
              <w:spacing w:before="60"/>
              <w:rPr>
                <w:b/>
                <w:color w:val="000000"/>
                <w:sz w:val="22"/>
                <w:szCs w:val="22"/>
              </w:rPr>
            </w:pPr>
            <w:r w:rsidRPr="000B67DA">
              <w:rPr>
                <w:b/>
                <w:color w:val="000000"/>
                <w:sz w:val="22"/>
                <w:szCs w:val="22"/>
              </w:rPr>
              <w:t>E-MAIL:</w:t>
            </w:r>
          </w:p>
        </w:tc>
      </w:tr>
      <w:tr w:rsidRPr="000B67DA" w:rsidR="007B0FF8" w:rsidTr="00AA4696" w14:paraId="149A0380" w14:textId="77777777">
        <w:tc>
          <w:tcPr>
            <w:tcW w:w="5000" w:type="pct"/>
            <w:gridSpan w:val="3"/>
            <w:tcBorders>
              <w:left w:val="single" w:color="000000" w:sz="1" w:space="0"/>
              <w:bottom w:val="single" w:color="000000" w:sz="1" w:space="0"/>
              <w:right w:val="single" w:color="000000" w:sz="1" w:space="0"/>
            </w:tcBorders>
          </w:tcPr>
          <w:p w:rsidRPr="000B67DA" w:rsidR="007B0FF8" w:rsidP="00AA4696" w:rsidRDefault="007B0FF8" w14:paraId="665AEFB0" w14:textId="77777777">
            <w:pPr>
              <w:snapToGrid w:val="0"/>
              <w:spacing w:before="60"/>
              <w:jc w:val="center"/>
              <w:rPr>
                <w:b/>
                <w:color w:val="000000"/>
                <w:sz w:val="22"/>
                <w:szCs w:val="22"/>
              </w:rPr>
            </w:pPr>
            <w:r w:rsidRPr="000B67DA">
              <w:rPr>
                <w:b/>
                <w:color w:val="000000"/>
                <w:sz w:val="22"/>
                <w:szCs w:val="22"/>
              </w:rPr>
              <w:t>PESSOA RESPONSÁVEL PARA CONTATO</w:t>
            </w:r>
          </w:p>
          <w:p w:rsidRPr="000B67DA" w:rsidR="007B0FF8" w:rsidP="00AA4696" w:rsidRDefault="007B0FF8" w14:paraId="49AA2F78" w14:textId="77777777">
            <w:pPr>
              <w:snapToGrid w:val="0"/>
              <w:spacing w:before="60"/>
              <w:rPr>
                <w:b/>
                <w:color w:val="000000"/>
                <w:sz w:val="22"/>
                <w:szCs w:val="22"/>
              </w:rPr>
            </w:pPr>
            <w:r w:rsidRPr="000B67DA">
              <w:rPr>
                <w:b/>
                <w:color w:val="000000"/>
                <w:sz w:val="22"/>
                <w:szCs w:val="22"/>
              </w:rPr>
              <w:t>NOME:</w:t>
            </w:r>
          </w:p>
          <w:p w:rsidRPr="000B67DA" w:rsidR="007B0FF8" w:rsidP="00AA4696" w:rsidRDefault="007B0FF8" w14:paraId="20EBE417" w14:textId="77777777">
            <w:pPr>
              <w:snapToGrid w:val="0"/>
              <w:spacing w:before="60"/>
              <w:rPr>
                <w:b/>
                <w:color w:val="000000"/>
                <w:sz w:val="22"/>
                <w:szCs w:val="22"/>
              </w:rPr>
            </w:pPr>
            <w:r w:rsidRPr="000B67DA">
              <w:rPr>
                <w:b/>
                <w:color w:val="000000"/>
                <w:sz w:val="22"/>
                <w:szCs w:val="22"/>
              </w:rPr>
              <w:t xml:space="preserve">E-MAIL:                     </w:t>
            </w:r>
          </w:p>
        </w:tc>
      </w:tr>
      <w:tr w:rsidRPr="000B67DA" w:rsidR="007B0FF8" w:rsidTr="00AA4696" w14:paraId="59C03EEF" w14:textId="77777777">
        <w:tc>
          <w:tcPr>
            <w:tcW w:w="5000" w:type="pct"/>
            <w:gridSpan w:val="3"/>
            <w:tcBorders>
              <w:left w:val="single" w:color="000000" w:sz="1" w:space="0"/>
              <w:bottom w:val="single" w:color="000000" w:sz="1" w:space="0"/>
              <w:right w:val="single" w:color="000000" w:sz="1" w:space="0"/>
            </w:tcBorders>
          </w:tcPr>
          <w:p w:rsidRPr="000B67DA" w:rsidR="007B0FF8" w:rsidP="00AA4696" w:rsidRDefault="007B0FF8" w14:paraId="1860EF12" w14:textId="77777777">
            <w:pPr>
              <w:snapToGrid w:val="0"/>
              <w:spacing w:before="60"/>
              <w:rPr>
                <w:b/>
                <w:color w:val="000000"/>
                <w:sz w:val="22"/>
                <w:szCs w:val="22"/>
              </w:rPr>
            </w:pPr>
            <w:r w:rsidRPr="000B67DA">
              <w:rPr>
                <w:b/>
                <w:color w:val="000000"/>
                <w:sz w:val="22"/>
                <w:szCs w:val="22"/>
              </w:rPr>
              <w:t>BANCO:</w:t>
            </w:r>
          </w:p>
        </w:tc>
      </w:tr>
      <w:tr w:rsidRPr="000B67DA" w:rsidR="007B0FF8" w:rsidTr="00AA4696" w14:paraId="765238B2" w14:textId="77777777">
        <w:tc>
          <w:tcPr>
            <w:tcW w:w="1920" w:type="pct"/>
            <w:tcBorders>
              <w:left w:val="single" w:color="000000" w:sz="1" w:space="0"/>
              <w:bottom w:val="single" w:color="000000" w:sz="1" w:space="0"/>
            </w:tcBorders>
          </w:tcPr>
          <w:p w:rsidRPr="000B67DA" w:rsidR="007B0FF8" w:rsidP="00AA4696" w:rsidRDefault="007B0FF8" w14:paraId="3F3B35E9" w14:textId="77777777">
            <w:pPr>
              <w:snapToGrid w:val="0"/>
              <w:spacing w:before="60"/>
              <w:rPr>
                <w:b/>
                <w:color w:val="000000"/>
                <w:sz w:val="22"/>
                <w:szCs w:val="22"/>
              </w:rPr>
            </w:pPr>
            <w:r w:rsidRPr="000B67DA">
              <w:rPr>
                <w:b/>
                <w:color w:val="000000"/>
                <w:sz w:val="22"/>
                <w:szCs w:val="22"/>
              </w:rPr>
              <w:t>AG. N.º:</w:t>
            </w:r>
          </w:p>
        </w:tc>
        <w:tc>
          <w:tcPr>
            <w:tcW w:w="3080" w:type="pct"/>
            <w:gridSpan w:val="2"/>
            <w:tcBorders>
              <w:left w:val="single" w:color="000000" w:sz="1" w:space="0"/>
              <w:bottom w:val="single" w:color="000000" w:sz="1" w:space="0"/>
              <w:right w:val="single" w:color="000000" w:sz="1" w:space="0"/>
            </w:tcBorders>
          </w:tcPr>
          <w:p w:rsidRPr="000B67DA" w:rsidR="007B0FF8" w:rsidP="00AA4696" w:rsidRDefault="007B0FF8" w14:paraId="5D8FF260" w14:textId="77777777">
            <w:pPr>
              <w:snapToGrid w:val="0"/>
              <w:spacing w:before="60"/>
              <w:rPr>
                <w:b/>
                <w:color w:val="000000"/>
                <w:sz w:val="22"/>
                <w:szCs w:val="22"/>
              </w:rPr>
            </w:pPr>
            <w:r w:rsidRPr="000B67DA">
              <w:rPr>
                <w:b/>
                <w:color w:val="000000"/>
                <w:sz w:val="22"/>
                <w:szCs w:val="22"/>
              </w:rPr>
              <w:t>CONTA CORRENTE N.º:</w:t>
            </w:r>
          </w:p>
        </w:tc>
      </w:tr>
    </w:tbl>
    <w:p w:rsidRPr="000B67DA" w:rsidR="007B0FF8" w:rsidP="00E85164" w:rsidRDefault="007B0FF8" w14:paraId="4B55ED1D" w14:textId="77777777">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rPr>
          <w:b/>
          <w:sz w:val="22"/>
          <w:szCs w:val="22"/>
        </w:rPr>
      </w:pPr>
    </w:p>
    <w:tbl>
      <w:tblPr>
        <w:tblW w:w="5000" w:type="pct"/>
        <w:tblCellMar>
          <w:left w:w="0" w:type="dxa"/>
          <w:right w:w="0" w:type="dxa"/>
        </w:tblCellMar>
        <w:tblLook w:val="0000" w:firstRow="0" w:lastRow="0" w:firstColumn="0" w:lastColumn="0" w:noHBand="0" w:noVBand="0"/>
      </w:tblPr>
      <w:tblGrid>
        <w:gridCol w:w="4236"/>
        <w:gridCol w:w="4831"/>
      </w:tblGrid>
      <w:tr w:rsidRPr="000B67DA" w:rsidR="00E85164" w:rsidTr="0088311C" w14:paraId="686CE594" w14:textId="77777777">
        <w:tc>
          <w:tcPr>
            <w:tcW w:w="5000" w:type="pct"/>
            <w:gridSpan w:val="2"/>
            <w:tcBorders>
              <w:top w:val="single" w:color="000000" w:sz="1" w:space="0"/>
              <w:left w:val="single" w:color="000000" w:sz="1" w:space="0"/>
              <w:bottom w:val="single" w:color="000000" w:sz="1" w:space="0"/>
              <w:right w:val="single" w:color="000000" w:sz="1" w:space="0"/>
            </w:tcBorders>
          </w:tcPr>
          <w:p w:rsidRPr="000B67DA" w:rsidR="00E85164" w:rsidP="00E85164" w:rsidRDefault="00E85164" w14:paraId="3A765378" w14:textId="12DA8C77">
            <w:pPr>
              <w:keepLines/>
              <w:shd w:val="clear" w:color="auto" w:fill="C0C0C0"/>
              <w:snapToGrid w:val="0"/>
              <w:rPr>
                <w:b/>
                <w:sz w:val="22"/>
                <w:szCs w:val="22"/>
              </w:rPr>
            </w:pPr>
            <w:r w:rsidRPr="000B67DA">
              <w:rPr>
                <w:b/>
                <w:sz w:val="22"/>
                <w:szCs w:val="22"/>
              </w:rPr>
              <w:t>DADOS DO REPRESENTANTE LEGAL</w:t>
            </w:r>
          </w:p>
        </w:tc>
      </w:tr>
      <w:tr w:rsidRPr="000B67DA" w:rsidR="00E85164" w:rsidTr="0088311C" w14:paraId="69B18A5F" w14:textId="77777777">
        <w:tc>
          <w:tcPr>
            <w:tcW w:w="5000" w:type="pct"/>
            <w:gridSpan w:val="2"/>
            <w:tcBorders>
              <w:left w:val="single" w:color="000000" w:sz="1" w:space="0"/>
              <w:bottom w:val="single" w:color="000000" w:sz="1" w:space="0"/>
              <w:right w:val="single" w:color="000000" w:sz="1" w:space="0"/>
            </w:tcBorders>
          </w:tcPr>
          <w:p w:rsidRPr="000B67DA" w:rsidR="00E85164" w:rsidP="00E85164" w:rsidRDefault="00E85164" w14:paraId="34B04771" w14:textId="77777777">
            <w:pPr>
              <w:keepLines/>
              <w:snapToGrid w:val="0"/>
              <w:rPr>
                <w:b/>
                <w:sz w:val="22"/>
                <w:szCs w:val="22"/>
              </w:rPr>
            </w:pPr>
            <w:r w:rsidRPr="000B67DA">
              <w:rPr>
                <w:b/>
                <w:sz w:val="22"/>
                <w:szCs w:val="22"/>
              </w:rPr>
              <w:t>NOME:</w:t>
            </w:r>
          </w:p>
        </w:tc>
      </w:tr>
      <w:tr w:rsidRPr="000B67DA" w:rsidR="00E85164" w:rsidTr="0088311C" w14:paraId="029E76C8" w14:textId="77777777">
        <w:tc>
          <w:tcPr>
            <w:tcW w:w="5000" w:type="pct"/>
            <w:gridSpan w:val="2"/>
            <w:tcBorders>
              <w:left w:val="single" w:color="000000" w:sz="1" w:space="0"/>
              <w:bottom w:val="single" w:color="000000" w:sz="1" w:space="0"/>
              <w:right w:val="single" w:color="000000" w:sz="1" w:space="0"/>
            </w:tcBorders>
          </w:tcPr>
          <w:p w:rsidRPr="000B67DA" w:rsidR="00E85164" w:rsidP="00E85164" w:rsidRDefault="00E85164" w14:paraId="5B1653EC" w14:textId="77777777">
            <w:pPr>
              <w:keepLines/>
              <w:snapToGrid w:val="0"/>
              <w:rPr>
                <w:b/>
                <w:sz w:val="22"/>
                <w:szCs w:val="22"/>
              </w:rPr>
            </w:pPr>
            <w:r w:rsidRPr="000B67DA">
              <w:rPr>
                <w:b/>
                <w:sz w:val="22"/>
                <w:szCs w:val="22"/>
              </w:rPr>
              <w:t>CARGO OCUPADO NA EMPRESA:</w:t>
            </w:r>
          </w:p>
        </w:tc>
      </w:tr>
      <w:tr w:rsidRPr="000B67DA" w:rsidR="00E85164" w:rsidTr="0088311C" w14:paraId="1D9A34F8" w14:textId="77777777">
        <w:tc>
          <w:tcPr>
            <w:tcW w:w="2336" w:type="pct"/>
            <w:tcBorders>
              <w:left w:val="single" w:color="000000" w:sz="1" w:space="0"/>
              <w:bottom w:val="single" w:color="000000" w:sz="1" w:space="0"/>
            </w:tcBorders>
          </w:tcPr>
          <w:p w:rsidRPr="000B67DA" w:rsidR="00E85164" w:rsidP="00E85164" w:rsidRDefault="00E85164" w14:paraId="143F754E" w14:textId="77777777">
            <w:pPr>
              <w:keepLines/>
              <w:snapToGrid w:val="0"/>
              <w:rPr>
                <w:b/>
                <w:sz w:val="22"/>
                <w:szCs w:val="22"/>
              </w:rPr>
            </w:pPr>
            <w:r w:rsidRPr="000B67DA">
              <w:rPr>
                <w:b/>
                <w:sz w:val="22"/>
                <w:szCs w:val="22"/>
              </w:rPr>
              <w:t>RG:</w:t>
            </w:r>
          </w:p>
        </w:tc>
        <w:tc>
          <w:tcPr>
            <w:tcW w:w="2664" w:type="pct"/>
            <w:tcBorders>
              <w:left w:val="single" w:color="000000" w:sz="1" w:space="0"/>
              <w:bottom w:val="single" w:color="000000" w:sz="1" w:space="0"/>
              <w:right w:val="single" w:color="000000" w:sz="1" w:space="0"/>
            </w:tcBorders>
          </w:tcPr>
          <w:p w:rsidRPr="000B67DA" w:rsidR="00E85164" w:rsidP="00E85164" w:rsidRDefault="00E85164" w14:paraId="6183EFFA" w14:textId="77777777">
            <w:pPr>
              <w:keepLines/>
              <w:snapToGrid w:val="0"/>
              <w:rPr>
                <w:b/>
                <w:sz w:val="22"/>
                <w:szCs w:val="22"/>
              </w:rPr>
            </w:pPr>
            <w:r w:rsidRPr="000B67DA">
              <w:rPr>
                <w:b/>
                <w:sz w:val="22"/>
                <w:szCs w:val="22"/>
              </w:rPr>
              <w:t>CPF:</w:t>
            </w:r>
          </w:p>
        </w:tc>
      </w:tr>
    </w:tbl>
    <w:p w:rsidRPr="000B67DA" w:rsidR="007B0FF8" w:rsidP="007B0FF8" w:rsidRDefault="007B0FF8" w14:paraId="203354BE" w14:textId="77777777">
      <w:pPr>
        <w:pStyle w:val="Textosimples"/>
        <w:spacing w:line="200" w:lineRule="atLeast"/>
        <w:jc w:val="both"/>
        <w:rPr>
          <w:rFonts w:ascii="Times New Roman" w:hAnsi="Times New Roman"/>
          <w:sz w:val="22"/>
          <w:szCs w:val="22"/>
          <w:shd w:val="clear" w:color="auto" w:fill="FFFFFF"/>
        </w:rPr>
      </w:pPr>
    </w:p>
    <w:tbl>
      <w:tblPr>
        <w:tblW w:w="5000" w:type="pct"/>
        <w:tblCellMar>
          <w:left w:w="0" w:type="dxa"/>
          <w:right w:w="0" w:type="dxa"/>
        </w:tblCellMar>
        <w:tblLook w:val="0000" w:firstRow="0" w:lastRow="0" w:firstColumn="0" w:lastColumn="0" w:noHBand="0" w:noVBand="0"/>
      </w:tblPr>
      <w:tblGrid>
        <w:gridCol w:w="9067"/>
      </w:tblGrid>
      <w:tr w:rsidRPr="000B67DA" w:rsidR="007B0FF8" w:rsidTr="00AA4696" w14:paraId="716373D9" w14:textId="77777777">
        <w:tc>
          <w:tcPr>
            <w:tcW w:w="5000" w:type="pct"/>
            <w:tcBorders>
              <w:top w:val="single" w:color="000000" w:sz="1" w:space="0"/>
              <w:left w:val="single" w:color="000000" w:sz="1" w:space="0"/>
              <w:bottom w:val="single" w:color="000000" w:sz="1" w:space="0"/>
              <w:right w:val="single" w:color="000000" w:sz="1" w:space="0"/>
            </w:tcBorders>
            <w:shd w:val="clear" w:color="auto" w:fill="D9D9D9"/>
          </w:tcPr>
          <w:p w:rsidRPr="000B67DA" w:rsidR="007B0FF8" w:rsidP="00AA4696" w:rsidRDefault="007B0FF8" w14:paraId="6C46C0E8" w14:textId="624ACEC6">
            <w:pPr>
              <w:keepLines/>
              <w:snapToGrid w:val="0"/>
              <w:rPr>
                <w:rFonts w:cs="Helvetica"/>
                <w:b/>
                <w:sz w:val="22"/>
                <w:szCs w:val="22"/>
              </w:rPr>
            </w:pPr>
            <w:r w:rsidRPr="000B67DA">
              <w:rPr>
                <w:rFonts w:cs="Helvetica"/>
                <w:b/>
                <w:sz w:val="22"/>
                <w:szCs w:val="22"/>
              </w:rPr>
              <w:t xml:space="preserve">INFORMAÇÕES TRIBUTÁRIAS – Ano Exercício </w:t>
            </w:r>
            <w:r w:rsidRPr="0007094E">
              <w:rPr>
                <w:rFonts w:cs="Helvetica"/>
                <w:b/>
                <w:sz w:val="22"/>
                <w:szCs w:val="22"/>
              </w:rPr>
              <w:t>20</w:t>
            </w:r>
            <w:r w:rsidRPr="0007094E" w:rsidR="00801F38">
              <w:rPr>
                <w:rFonts w:cs="Helvetica"/>
                <w:b/>
                <w:sz w:val="22"/>
                <w:szCs w:val="22"/>
              </w:rPr>
              <w:t>2</w:t>
            </w:r>
            <w:r w:rsidR="00371DD3">
              <w:rPr>
                <w:rFonts w:cs="Helvetica"/>
                <w:b/>
                <w:sz w:val="22"/>
                <w:szCs w:val="22"/>
              </w:rPr>
              <w:t>6</w:t>
            </w:r>
          </w:p>
        </w:tc>
      </w:tr>
      <w:tr w:rsidRPr="00CA27F1" w:rsidR="007B0FF8" w:rsidTr="00AA4696" w14:paraId="793E2A73" w14:textId="77777777">
        <w:tc>
          <w:tcPr>
            <w:tcW w:w="5000" w:type="pct"/>
            <w:tcBorders>
              <w:left w:val="single" w:color="000000" w:sz="1" w:space="0"/>
              <w:bottom w:val="single" w:color="000000" w:sz="1" w:space="0"/>
              <w:right w:val="single" w:color="000000" w:sz="1" w:space="0"/>
            </w:tcBorders>
          </w:tcPr>
          <w:p w:rsidRPr="00CA27F1" w:rsidR="007B0FF8" w:rsidP="00AA4696" w:rsidRDefault="007B0FF8" w14:paraId="0F603782" w14:textId="77777777">
            <w:pPr>
              <w:keepLines/>
              <w:snapToGrid w:val="0"/>
              <w:rPr>
                <w:rFonts w:cs="Helvetica"/>
                <w:b/>
                <w:sz w:val="22"/>
                <w:szCs w:val="22"/>
              </w:rPr>
            </w:pPr>
            <w:r w:rsidRPr="000B67DA">
              <w:rPr>
                <w:rFonts w:cs="Helvetica"/>
                <w:b/>
                <w:sz w:val="22"/>
                <w:szCs w:val="22"/>
              </w:rPr>
              <w:t>PORTE DA EMPRESA: (  ) MICROEMPRESA   (  ) PEQUENO PORTE               (  ) OUTROS</w:t>
            </w:r>
          </w:p>
        </w:tc>
      </w:tr>
      <w:tr w:rsidRPr="00CA27F1" w:rsidR="007B0FF8" w:rsidTr="00AA4696" w14:paraId="5C79521B" w14:textId="77777777">
        <w:tc>
          <w:tcPr>
            <w:tcW w:w="5000" w:type="pct"/>
            <w:tcBorders>
              <w:left w:val="single" w:color="000000" w:sz="1" w:space="0"/>
              <w:bottom w:val="single" w:color="000000" w:sz="1" w:space="0"/>
              <w:right w:val="single" w:color="000000" w:sz="1" w:space="0"/>
            </w:tcBorders>
          </w:tcPr>
          <w:p w:rsidRPr="00CA27F1" w:rsidR="007B0FF8" w:rsidP="00AA4696" w:rsidRDefault="007B0FF8" w14:paraId="60EF6EC4" w14:textId="77777777">
            <w:pPr>
              <w:keepLines/>
              <w:snapToGrid w:val="0"/>
              <w:rPr>
                <w:rFonts w:cs="Helvetica"/>
                <w:b/>
                <w:sz w:val="22"/>
                <w:szCs w:val="22"/>
              </w:rPr>
            </w:pPr>
            <w:r w:rsidRPr="00CA27F1">
              <w:rPr>
                <w:rFonts w:cs="Helvetica"/>
                <w:b/>
                <w:sz w:val="22"/>
                <w:szCs w:val="22"/>
              </w:rPr>
              <w:t>ENQUADRAMENTO:    (  ) LUCRO REAL          (  ) LUCRO PRESUMIDO         (  ) SIMPLES NACIONAL</w:t>
            </w:r>
          </w:p>
        </w:tc>
      </w:tr>
    </w:tbl>
    <w:p w:rsidR="007B0FF8" w:rsidP="00E85164" w:rsidRDefault="007B0FF8" w14:paraId="354FCE25" w14:textId="77777777">
      <w:pPr>
        <w:pStyle w:val="Textosimples"/>
        <w:spacing w:line="200" w:lineRule="atLeast"/>
        <w:jc w:val="both"/>
        <w:rPr>
          <w:rFonts w:ascii="Times New Roman" w:hAnsi="Times New Roman"/>
          <w:sz w:val="22"/>
          <w:szCs w:val="22"/>
          <w:shd w:val="clear" w:color="auto" w:fill="FFFFFF"/>
        </w:rPr>
      </w:pPr>
    </w:p>
    <w:p w:rsidRPr="0088311C" w:rsidR="0088311C" w:rsidP="0088311C" w:rsidRDefault="0088311C" w14:paraId="51A43057" w14:textId="77777777">
      <w:pPr>
        <w:pStyle w:val="Textosimples"/>
        <w:spacing w:line="200" w:lineRule="atLeast"/>
        <w:jc w:val="both"/>
        <w:rPr>
          <w:rFonts w:ascii="Times New Roman" w:hAnsi="Times New Roman"/>
          <w:sz w:val="22"/>
          <w:szCs w:val="22"/>
        </w:rPr>
      </w:pPr>
      <w:r w:rsidRPr="0088311C">
        <w:rPr>
          <w:rFonts w:ascii="Times New Roman" w:hAnsi="Times New Roman"/>
          <w:sz w:val="22"/>
          <w:szCs w:val="22"/>
        </w:rPr>
        <w:t xml:space="preserve">Em havendo </w:t>
      </w:r>
      <w:r w:rsidRPr="0088311C" w:rsidR="00801F38">
        <w:rPr>
          <w:rFonts w:ascii="Times New Roman" w:hAnsi="Times New Roman"/>
          <w:sz w:val="22"/>
          <w:szCs w:val="22"/>
        </w:rPr>
        <w:t>reenquadramento</w:t>
      </w:r>
      <w:r w:rsidRPr="0088311C">
        <w:rPr>
          <w:rFonts w:ascii="Times New Roman" w:hAnsi="Times New Roman"/>
          <w:sz w:val="22"/>
          <w:szCs w:val="22"/>
        </w:rPr>
        <w:t xml:space="preserve"> tributário e/ou alteração de alíquotas </w:t>
      </w:r>
      <w:r w:rsidR="00702A7D">
        <w:rPr>
          <w:rFonts w:ascii="Times New Roman" w:hAnsi="Times New Roman"/>
          <w:sz w:val="22"/>
          <w:szCs w:val="22"/>
        </w:rPr>
        <w:t>c</w:t>
      </w:r>
      <w:r w:rsidRPr="0088311C">
        <w:rPr>
          <w:rFonts w:ascii="Times New Roman" w:hAnsi="Times New Roman"/>
          <w:sz w:val="22"/>
          <w:szCs w:val="22"/>
        </w:rPr>
        <w:t>omprometemo</w:t>
      </w:r>
      <w:r w:rsidR="00702A7D">
        <w:rPr>
          <w:rFonts w:ascii="Times New Roman" w:hAnsi="Times New Roman"/>
          <w:sz w:val="22"/>
          <w:szCs w:val="22"/>
        </w:rPr>
        <w:t>-nos</w:t>
      </w:r>
      <w:r w:rsidRPr="0088311C">
        <w:rPr>
          <w:rFonts w:ascii="Times New Roman" w:hAnsi="Times New Roman"/>
          <w:sz w:val="22"/>
          <w:szCs w:val="22"/>
        </w:rPr>
        <w:t xml:space="preserve"> a apresentar à Administração da PRT/15ª Região novo documento com as informações pertinentes.</w:t>
      </w:r>
    </w:p>
    <w:p w:rsidR="00E85164" w:rsidP="00E85164" w:rsidRDefault="00E85164" w14:paraId="22DF5DB6" w14:textId="77777777">
      <w:pPr>
        <w:pStyle w:val="Textosimples"/>
        <w:spacing w:line="200" w:lineRule="atLeast"/>
        <w:jc w:val="both"/>
        <w:rPr>
          <w:rFonts w:ascii="Times New Roman" w:hAnsi="Times New Roman"/>
          <w:sz w:val="22"/>
          <w:szCs w:val="22"/>
          <w:shd w:val="clear" w:color="auto" w:fill="FFFFFF"/>
        </w:rPr>
      </w:pPr>
    </w:p>
    <w:p w:rsidR="00E85164" w:rsidP="00E85164" w:rsidRDefault="00DA02E5" w14:paraId="6E1ADC5E" w14:textId="7E6ED2CC">
      <w:pPr>
        <w:pStyle w:val="Textosimples"/>
        <w:spacing w:line="200" w:lineRule="atLeast"/>
        <w:jc w:val="both"/>
        <w:rPr>
          <w:rFonts w:ascii="Times New Roman" w:hAnsi="Times New Roman"/>
          <w:sz w:val="22"/>
          <w:szCs w:val="22"/>
          <w:shd w:val="clear" w:color="auto" w:fill="FFFFFF"/>
        </w:rPr>
      </w:pPr>
      <w:r w:rsidRPr="00DA02E5">
        <w:rPr>
          <w:rFonts w:ascii="Times New Roman" w:hAnsi="Times New Roman"/>
          <w:b/>
          <w:bCs/>
          <w:sz w:val="22"/>
          <w:szCs w:val="22"/>
          <w:shd w:val="clear" w:color="auto" w:fill="FFFFFF"/>
        </w:rPr>
        <w:t>DECLARO</w:t>
      </w:r>
      <w:r w:rsidRPr="00A9417A" w:rsidR="00E85164">
        <w:rPr>
          <w:rFonts w:ascii="Times New Roman" w:hAnsi="Times New Roman"/>
          <w:sz w:val="22"/>
          <w:szCs w:val="22"/>
          <w:shd w:val="clear" w:color="auto" w:fill="FFFFFF"/>
        </w:rPr>
        <w:t xml:space="preserve"> que nos preços propostos estão incluídos todos os custos operacionais, tais como:</w:t>
      </w:r>
      <w:r w:rsidR="00E85164">
        <w:rPr>
          <w:rFonts w:ascii="Times New Roman" w:hAnsi="Times New Roman"/>
          <w:sz w:val="22"/>
          <w:szCs w:val="22"/>
          <w:shd w:val="clear" w:color="auto" w:fill="FFFFFF"/>
        </w:rPr>
        <w:t xml:space="preserve"> </w:t>
      </w:r>
      <w:r w:rsidRPr="00A9417A" w:rsidR="00E85164">
        <w:rPr>
          <w:rFonts w:ascii="Times New Roman" w:hAnsi="Times New Roman"/>
          <w:sz w:val="22"/>
          <w:szCs w:val="22"/>
          <w:shd w:val="clear" w:color="auto" w:fill="FFFFFF"/>
        </w:rPr>
        <w:t>mão</w:t>
      </w:r>
      <w:r w:rsidR="00304310">
        <w:rPr>
          <w:rFonts w:ascii="Times New Roman" w:hAnsi="Times New Roman"/>
          <w:sz w:val="22"/>
          <w:szCs w:val="22"/>
          <w:shd w:val="clear" w:color="auto" w:fill="FFFFFF"/>
        </w:rPr>
        <w:t xml:space="preserve"> </w:t>
      </w:r>
      <w:r w:rsidRPr="00A9417A" w:rsidR="00E85164">
        <w:rPr>
          <w:rFonts w:ascii="Times New Roman" w:hAnsi="Times New Roman"/>
          <w:sz w:val="22"/>
          <w:szCs w:val="22"/>
          <w:shd w:val="clear" w:color="auto" w:fill="FFFFFF"/>
        </w:rPr>
        <w:t>de</w:t>
      </w:r>
      <w:r w:rsidR="00304310">
        <w:rPr>
          <w:rFonts w:ascii="Times New Roman" w:hAnsi="Times New Roman"/>
          <w:sz w:val="22"/>
          <w:szCs w:val="22"/>
          <w:shd w:val="clear" w:color="auto" w:fill="FFFFFF"/>
        </w:rPr>
        <w:t xml:space="preserve"> </w:t>
      </w:r>
      <w:r w:rsidRPr="00A9417A" w:rsidR="00E85164">
        <w:rPr>
          <w:rFonts w:ascii="Times New Roman" w:hAnsi="Times New Roman"/>
          <w:sz w:val="22"/>
          <w:szCs w:val="22"/>
          <w:shd w:val="clear" w:color="auto" w:fill="FFFFFF"/>
        </w:rPr>
        <w:t>obra, insumos, equipamentos, tributos, encargos sociais, fretes, seguros e quaisquer outros que incidam direta ou indiretamente no valor total dos serviços</w:t>
      </w:r>
      <w:r w:rsidR="00176638">
        <w:rPr>
          <w:rFonts w:ascii="Times New Roman" w:hAnsi="Times New Roman"/>
          <w:sz w:val="22"/>
          <w:szCs w:val="22"/>
          <w:shd w:val="clear" w:color="auto" w:fill="FFFFFF"/>
        </w:rPr>
        <w:t xml:space="preserve">, </w:t>
      </w:r>
      <w:r w:rsidRPr="00176638" w:rsidR="00176638">
        <w:rPr>
          <w:rFonts w:ascii="Times New Roman" w:hAnsi="Times New Roman"/>
          <w:sz w:val="22"/>
          <w:szCs w:val="22"/>
          <w:shd w:val="clear" w:color="auto" w:fill="FFFFFF"/>
        </w:rPr>
        <w:t>e de que tomou conhecimento das condições locais e de todos os elementos técnicos necessários à elaboração da proposta comercial, admitindo-se, consequentemente, como certo, o prévio e total conhecimento da situação</w:t>
      </w:r>
      <w:r w:rsidRPr="00A9417A" w:rsidR="00E85164">
        <w:rPr>
          <w:rFonts w:ascii="Times New Roman" w:hAnsi="Times New Roman"/>
          <w:sz w:val="22"/>
          <w:szCs w:val="22"/>
          <w:shd w:val="clear" w:color="auto" w:fill="FFFFFF"/>
        </w:rPr>
        <w:t>.</w:t>
      </w:r>
      <w:r w:rsidR="00176638">
        <w:rPr>
          <w:rFonts w:ascii="Times New Roman" w:hAnsi="Times New Roman"/>
          <w:sz w:val="22"/>
          <w:szCs w:val="22"/>
          <w:shd w:val="clear" w:color="auto" w:fill="FFFFFF"/>
        </w:rPr>
        <w:t xml:space="preserve"> </w:t>
      </w:r>
    </w:p>
    <w:p w:rsidR="00490C03" w:rsidP="00E85164" w:rsidRDefault="00490C03" w14:paraId="29FF0BC2" w14:textId="77777777">
      <w:pPr>
        <w:pStyle w:val="Textosimples"/>
        <w:spacing w:line="200" w:lineRule="atLeast"/>
        <w:jc w:val="both"/>
        <w:rPr>
          <w:rFonts w:ascii="Times New Roman" w:hAnsi="Times New Roman"/>
          <w:sz w:val="22"/>
          <w:szCs w:val="22"/>
          <w:shd w:val="clear" w:color="auto" w:fill="FFFFFF"/>
        </w:rPr>
      </w:pPr>
    </w:p>
    <w:p w:rsidR="00E85164" w:rsidP="00E85164" w:rsidRDefault="00E85164" w14:paraId="1784E668" w14:textId="77777777">
      <w:pPr>
        <w:jc w:val="both"/>
        <w:rPr>
          <w:b/>
          <w:sz w:val="22"/>
          <w:szCs w:val="22"/>
        </w:rPr>
      </w:pPr>
    </w:p>
    <w:p w:rsidRPr="00AC7699" w:rsidR="007B0FF8" w:rsidP="007B0FF8" w:rsidRDefault="007B0FF8" w14:paraId="6087D8C1"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sz w:val="22"/>
          <w:szCs w:val="22"/>
        </w:rPr>
      </w:pPr>
      <w:r w:rsidRPr="001B3741">
        <w:rPr>
          <w:b/>
          <w:sz w:val="22"/>
          <w:szCs w:val="22"/>
        </w:rPr>
        <w:t>DECLARO</w:t>
      </w:r>
      <w:r w:rsidRPr="001B3741">
        <w:rPr>
          <w:sz w:val="22"/>
          <w:szCs w:val="22"/>
        </w:rPr>
        <w:t xml:space="preserve">, </w:t>
      </w:r>
      <w:r w:rsidRPr="001B3741">
        <w:rPr>
          <w:rFonts w:eastAsia="T3Font_2"/>
          <w:sz w:val="22"/>
          <w:szCs w:val="22"/>
        </w:rPr>
        <w:t>nos termos da Resolução nº 37, de 28 de abril de 2009, do Conselho Nacional do Ministério Público, para fins de contratação junto à Procuradoria Regional do Trabalho da 15ª Região, QUE a pessoa jurídica acima indicada não possui em seu quadro societário cônjuge, companheiro ou parente em linha reta, colateral ou por afinidade até o terceiro grau, inclusive, de membros do Ministério Público do Trabalho ocupantes de cargos de direção ou no exercício de funções administrativas, assim como de servidores ocupantes de cargos de direção, chefia e assessoramento vinculados direta ou indiretamente às unidades situadas na linha hierárquica da área encarregada da licitação, conforme dispõem o art. 3º do Decreto Federal 7.203, de 04 de junho de 2010, e art. 3º, inciso II, da Resolução nº 37, de 28 de abril de 2009, do Conselho Nacional do Ministério Público, atualizada pela Resolução CNMP nº 172/2017.</w:t>
      </w:r>
    </w:p>
    <w:p w:rsidRPr="00AC7699" w:rsidR="007B0FF8" w:rsidP="007B0FF8" w:rsidRDefault="007B0FF8" w14:paraId="56934E10" w14:textId="77777777">
      <w:pPr>
        <w:pStyle w:val="Textosimples"/>
        <w:spacing w:line="200" w:lineRule="atLeast"/>
        <w:jc w:val="both"/>
        <w:rPr>
          <w:rFonts w:ascii="Times New Roman" w:hAnsi="Times New Roman"/>
          <w:sz w:val="22"/>
          <w:szCs w:val="22"/>
          <w:shd w:val="clear" w:color="auto" w:fill="FFFFFF"/>
        </w:rPr>
      </w:pPr>
    </w:p>
    <w:p w:rsidR="007B0FF8" w:rsidP="007B0FF8" w:rsidRDefault="007B0FF8" w14:paraId="6C268F81"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sz w:val="22"/>
          <w:szCs w:val="22"/>
        </w:rPr>
      </w:pPr>
      <w:r w:rsidRPr="001B3741">
        <w:rPr>
          <w:b/>
          <w:sz w:val="22"/>
          <w:szCs w:val="22"/>
        </w:rPr>
        <w:t>DECLARO</w:t>
      </w:r>
      <w:r w:rsidRPr="001B3741">
        <w:rPr>
          <w:sz w:val="22"/>
          <w:szCs w:val="22"/>
        </w:rPr>
        <w:t xml:space="preserve">, ainda, que os serviços não serão prestados por empregados que sejam parentes até o terceiro grau dos respectivos membros ou servidores dos órgãos do MPU, conforme estabelece o parágrafo único do </w:t>
      </w:r>
      <w:r w:rsidRPr="0042701E">
        <w:rPr>
          <w:sz w:val="22"/>
          <w:szCs w:val="22"/>
        </w:rPr>
        <w:t>art. 4º da Resolução CNMP nº 37/2009.</w:t>
      </w:r>
    </w:p>
    <w:p w:rsidR="00DA02E5" w:rsidP="007B0FF8" w:rsidRDefault="00DA02E5" w14:paraId="77B72821"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sz w:val="22"/>
          <w:szCs w:val="22"/>
        </w:rPr>
      </w:pPr>
    </w:p>
    <w:p w:rsidRPr="007A0F5D" w:rsidR="00DA02E5" w:rsidP="00DA02E5" w:rsidRDefault="00DA02E5" w14:paraId="2E581C7D" w14:textId="77777777">
      <w:pPr>
        <w:pStyle w:val="Nvel2-Red"/>
        <w:rPr>
          <w:rFonts w:ascii="Times New Roman" w:hAnsi="Times New Roman" w:eastAsia="Times New Roman" w:cs="Times New Roman"/>
          <w:b/>
          <w:color w:val="auto"/>
          <w:sz w:val="22"/>
          <w:szCs w:val="22"/>
        </w:rPr>
      </w:pPr>
      <w:r w:rsidRPr="007A0F5D">
        <w:rPr>
          <w:rFonts w:ascii="Times New Roman" w:hAnsi="Times New Roman" w:eastAsia="Times New Roman" w:cs="Times New Roman"/>
          <w:b/>
          <w:color w:val="auto"/>
          <w:sz w:val="22"/>
          <w:szCs w:val="22"/>
        </w:rPr>
        <w:t xml:space="preserve">DECLARO </w:t>
      </w:r>
      <w:r w:rsidRPr="007A0F5D">
        <w:rPr>
          <w:rFonts w:ascii="Times New Roman" w:hAnsi="Times New Roman" w:eastAsia="Times New Roman" w:cs="Times New Roman"/>
          <w:bCs/>
          <w:color w:val="auto"/>
          <w:sz w:val="22"/>
          <w:szCs w:val="22"/>
        </w:rPr>
        <w:t>que</w:t>
      </w:r>
      <w:r>
        <w:rPr>
          <w:rFonts w:ascii="Times New Roman" w:hAnsi="Times New Roman" w:eastAsia="Times New Roman" w:cs="Times New Roman"/>
          <w:bCs/>
          <w:color w:val="auto"/>
          <w:sz w:val="22"/>
          <w:szCs w:val="22"/>
        </w:rPr>
        <w:t xml:space="preserve"> esta empresa </w:t>
      </w:r>
      <w:r w:rsidRPr="007A0F5D">
        <w:rPr>
          <w:rFonts w:ascii="Times New Roman" w:hAnsi="Times New Roman" w:eastAsia="Times New Roman" w:cs="Times New Roman"/>
          <w:b/>
          <w:color w:val="auto"/>
          <w:sz w:val="22"/>
          <w:szCs w:val="22"/>
        </w:rPr>
        <w:t>NÃO</w:t>
      </w:r>
      <w:r>
        <w:rPr>
          <w:rFonts w:ascii="Times New Roman" w:hAnsi="Times New Roman" w:eastAsia="Times New Roman" w:cs="Times New Roman"/>
          <w:bCs/>
          <w:color w:val="auto"/>
          <w:sz w:val="22"/>
          <w:szCs w:val="22"/>
        </w:rPr>
        <w:t xml:space="preserve"> </w:t>
      </w:r>
      <w:r w:rsidRPr="007A0F5D">
        <w:rPr>
          <w:rFonts w:ascii="Times New Roman" w:hAnsi="Times New Roman" w:eastAsia="Times New Roman" w:cs="Times New Roman"/>
          <w:bCs/>
          <w:color w:val="auto"/>
          <w:sz w:val="22"/>
          <w:szCs w:val="22"/>
        </w:rPr>
        <w:t>emprega menor de 18 anos em trabalho noturno, perigoso ou insalubre e não emprega menor de 16 anos, salvo menor, a partir de 14 anos, na condição de aprendiz, nos termos do artigo 7°, XXXIII, da Constituição;</w:t>
      </w:r>
    </w:p>
    <w:p w:rsidRPr="0042701E" w:rsidR="00DA02E5" w:rsidP="007B0FF8" w:rsidRDefault="00DA02E5" w14:paraId="53650F1D"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b/>
          <w:sz w:val="22"/>
          <w:szCs w:val="22"/>
        </w:rPr>
      </w:pPr>
    </w:p>
    <w:p w:rsidRPr="0042701E" w:rsidR="007B0FF8" w:rsidP="00E85164" w:rsidRDefault="007B0FF8" w14:paraId="1E5C43F2" w14:textId="77777777">
      <w:pPr>
        <w:jc w:val="both"/>
        <w:rPr>
          <w:b/>
          <w:sz w:val="22"/>
          <w:szCs w:val="22"/>
        </w:rPr>
      </w:pPr>
    </w:p>
    <w:p w:rsidR="00A95C29" w:rsidP="00E85164" w:rsidRDefault="00400AFE" w14:paraId="1CB16C5B" w14:textId="77777777">
      <w:pPr>
        <w:jc w:val="both"/>
        <w:rPr>
          <w:b/>
          <w:sz w:val="22"/>
          <w:szCs w:val="22"/>
        </w:rPr>
      </w:pPr>
      <w:r w:rsidRPr="0042701E">
        <w:rPr>
          <w:b/>
          <w:sz w:val="22"/>
          <w:szCs w:val="22"/>
        </w:rPr>
        <w:t xml:space="preserve">2. DO OBJETO: </w:t>
      </w:r>
    </w:p>
    <w:p w:rsidR="00A95C29" w:rsidP="00E85164" w:rsidRDefault="00A95C29" w14:paraId="75215C32" w14:textId="77777777">
      <w:pPr>
        <w:jc w:val="both"/>
        <w:rPr>
          <w:b/>
          <w:sz w:val="22"/>
          <w:szCs w:val="22"/>
        </w:rPr>
      </w:pPr>
    </w:p>
    <w:p w:rsidRPr="0007094E" w:rsidR="00A9712E" w:rsidP="00A9712E" w:rsidRDefault="00A9712E" w14:paraId="63A1A9E4" w14:textId="5D8A5BD1">
      <w:pPr>
        <w:pStyle w:val="PargrafodaLista"/>
        <w:numPr>
          <w:ilvl w:val="1"/>
          <w:numId w:val="7"/>
        </w:numPr>
        <w:tabs>
          <w:tab w:val="left" w:pos="853"/>
        </w:tabs>
        <w:spacing w:before="129" w:line="300" w:lineRule="auto"/>
        <w:ind w:left="146" w:right="149" w:firstLine="0"/>
      </w:pPr>
      <w:r w:rsidRPr="00A9712E">
        <w:t>Contratação</w:t>
      </w:r>
      <w:r w:rsidRPr="0007094E" w:rsidR="0007094E">
        <w:t xml:space="preserve"> de empresa especializada na prestação de serviços de seguro contra Acidentes Pessoais em benefício dos estagiários lotados na Sede desta PRT 15ª Região e suas Procuradorias do Trabalho nos Munícipios</w:t>
      </w:r>
      <w:r w:rsidRPr="0007094E">
        <w:t>,</w:t>
      </w:r>
      <w:r w:rsidRPr="0007094E" w:rsidR="0007094E">
        <w:t xml:space="preserve"> conforme</w:t>
      </w:r>
      <w:r w:rsidRPr="0007094E">
        <w:t xml:space="preserve"> quantidades e especificações estabelecidas n</w:t>
      </w:r>
      <w:r w:rsidRPr="0007094E" w:rsidR="0007094E">
        <w:t>o</w:t>
      </w:r>
      <w:r w:rsidRPr="0007094E">
        <w:t xml:space="preserve"> Aviso</w:t>
      </w:r>
      <w:r w:rsidRPr="0007094E">
        <w:rPr>
          <w:spacing w:val="32"/>
        </w:rPr>
        <w:t xml:space="preserve"> </w:t>
      </w:r>
      <w:r w:rsidRPr="0007094E">
        <w:t>de Contratação Direta e seus anexos.</w:t>
      </w:r>
    </w:p>
    <w:p w:rsidRPr="00A95C29" w:rsidR="00A95C29" w:rsidP="00E85164" w:rsidRDefault="00A95C29" w14:paraId="3835ABB5" w14:textId="4BFF828B">
      <w:pPr>
        <w:jc w:val="both"/>
        <w:rPr>
          <w:bCs/>
          <w:sz w:val="22"/>
          <w:szCs w:val="22"/>
        </w:rPr>
      </w:pPr>
      <w:r w:rsidRPr="0007094E">
        <w:rPr>
          <w:bCs/>
          <w:sz w:val="22"/>
          <w:szCs w:val="22"/>
        </w:rPr>
        <w:t>.</w:t>
      </w:r>
    </w:p>
    <w:p w:rsidRPr="0042701E" w:rsidR="00E633F0" w:rsidP="00E85164" w:rsidRDefault="00E633F0" w14:paraId="360BEF3C" w14:textId="77777777">
      <w:pPr>
        <w:jc w:val="both"/>
        <w:rPr>
          <w:b/>
          <w:sz w:val="22"/>
          <w:szCs w:val="22"/>
        </w:rPr>
      </w:pPr>
    </w:p>
    <w:p w:rsidR="00E85164" w:rsidP="00E85164" w:rsidRDefault="00400AFE" w14:paraId="02E5B0C9" w14:textId="77777777">
      <w:pPr>
        <w:jc w:val="both"/>
        <w:rPr>
          <w:b/>
          <w:sz w:val="22"/>
          <w:szCs w:val="22"/>
        </w:rPr>
      </w:pPr>
      <w:r w:rsidRPr="0042701E">
        <w:rPr>
          <w:b/>
          <w:sz w:val="22"/>
          <w:szCs w:val="22"/>
        </w:rPr>
        <w:t>3</w:t>
      </w:r>
      <w:r w:rsidRPr="0042701E" w:rsidR="00E85164">
        <w:rPr>
          <w:b/>
          <w:sz w:val="22"/>
          <w:szCs w:val="22"/>
        </w:rPr>
        <w:t xml:space="preserve">. </w:t>
      </w:r>
      <w:r w:rsidRPr="0042701E" w:rsidR="00E85164">
        <w:rPr>
          <w:b/>
          <w:sz w:val="22"/>
          <w:szCs w:val="22"/>
          <w:u w:val="single"/>
        </w:rPr>
        <w:t>DOS PREÇOS</w:t>
      </w:r>
      <w:r w:rsidRPr="0042701E" w:rsidR="00E85164">
        <w:rPr>
          <w:b/>
          <w:sz w:val="22"/>
          <w:szCs w:val="22"/>
        </w:rPr>
        <w:t>:</w:t>
      </w:r>
    </w:p>
    <w:p w:rsidR="004F62F8" w:rsidP="004F62F8" w:rsidRDefault="004F62F8" w14:paraId="2CEE984F" w14:textId="77777777">
      <w:pPr>
        <w:pStyle w:val="Corpodetexto"/>
        <w:rPr>
          <w:rFonts w:ascii="Arial MT"/>
          <w:sz w:val="22"/>
        </w:rPr>
      </w:pPr>
    </w:p>
    <w:p w:rsidR="008C072B" w:rsidP="004F62F8" w:rsidRDefault="008C072B" w14:paraId="6E7D743A" w14:textId="77777777">
      <w:pPr>
        <w:pStyle w:val="Corpodetexto"/>
        <w:rPr>
          <w:rFonts w:ascii="Arial MT"/>
          <w:sz w:val="22"/>
        </w:rPr>
      </w:pPr>
    </w:p>
    <w:tbl>
      <w:tblPr>
        <w:tblStyle w:val="Tabelacomgrade"/>
        <w:tblW w:w="9640" w:type="dxa"/>
        <w:tblInd w:w="-289" w:type="dxa"/>
        <w:tblLook w:val="04A0" w:firstRow="1" w:lastRow="0" w:firstColumn="1" w:lastColumn="0" w:noHBand="0" w:noVBand="1"/>
      </w:tblPr>
      <w:tblGrid>
        <w:gridCol w:w="4130"/>
        <w:gridCol w:w="1683"/>
        <w:gridCol w:w="1842"/>
        <w:gridCol w:w="1985"/>
      </w:tblGrid>
      <w:tr w:rsidRPr="008C072B" w:rsidR="008C072B" w:rsidTr="23A37929" w14:paraId="5B6EC81F" w14:textId="77777777">
        <w:tc>
          <w:tcPr>
            <w:tcW w:w="9640" w:type="dxa"/>
            <w:gridSpan w:val="4"/>
            <w:tcMar/>
          </w:tcPr>
          <w:p w:rsidRPr="0007094E" w:rsidR="008C072B" w:rsidP="008C072B" w:rsidRDefault="008C072B" w14:paraId="53F0E42F" w14:textId="304DD48C">
            <w:pPr>
              <w:pStyle w:val="Corpodetexto"/>
              <w:jc w:val="center"/>
              <w:rPr>
                <w:rFonts w:ascii="Arial MT"/>
                <w:sz w:val="22"/>
              </w:rPr>
            </w:pPr>
            <w:r w:rsidRPr="0007094E">
              <w:rPr>
                <w:rFonts w:ascii="Arial MT"/>
                <w:sz w:val="22"/>
              </w:rPr>
              <w:t xml:space="preserve">Item </w:t>
            </w:r>
            <w:r w:rsidRPr="0007094E">
              <w:rPr>
                <w:rFonts w:ascii="Arial MT"/>
                <w:sz w:val="22"/>
              </w:rPr>
              <w:t>ú</w:t>
            </w:r>
            <w:r w:rsidRPr="0007094E">
              <w:rPr>
                <w:rFonts w:ascii="Arial MT"/>
                <w:sz w:val="22"/>
              </w:rPr>
              <w:t xml:space="preserve">nico </w:t>
            </w:r>
            <w:r w:rsidRPr="0007094E">
              <w:rPr>
                <w:rFonts w:ascii="Arial MT"/>
                <w:sz w:val="22"/>
              </w:rPr>
              <w:t>–</w:t>
            </w:r>
            <w:r w:rsidRPr="0007094E">
              <w:rPr>
                <w:rFonts w:ascii="Arial MT"/>
                <w:sz w:val="22"/>
              </w:rPr>
              <w:t xml:space="preserve"> Seguro de vida  - Estagi</w:t>
            </w:r>
            <w:r w:rsidRPr="0007094E">
              <w:rPr>
                <w:rFonts w:ascii="Arial MT"/>
                <w:sz w:val="22"/>
              </w:rPr>
              <w:t>á</w:t>
            </w:r>
            <w:r w:rsidRPr="0007094E">
              <w:rPr>
                <w:rFonts w:ascii="Arial MT"/>
                <w:sz w:val="22"/>
              </w:rPr>
              <w:t>rios</w:t>
            </w:r>
          </w:p>
        </w:tc>
      </w:tr>
      <w:tr w:rsidRPr="008C072B" w:rsidR="008C072B" w:rsidTr="23A37929" w14:paraId="54CC0BA5" w14:textId="77777777">
        <w:tc>
          <w:tcPr>
            <w:tcW w:w="4130" w:type="dxa"/>
            <w:tcMar/>
            <w:vAlign w:val="center"/>
          </w:tcPr>
          <w:p w:rsidRPr="0007094E" w:rsidR="008C072B" w:rsidP="008C072B" w:rsidRDefault="008C072B" w14:paraId="4400406D" w14:textId="6DB4EFF1">
            <w:pPr>
              <w:pStyle w:val="Corpodetexto"/>
              <w:jc w:val="center"/>
              <w:rPr>
                <w:rFonts w:ascii="Arial MT"/>
                <w:b w:val="0"/>
                <w:bCs/>
                <w:sz w:val="22"/>
              </w:rPr>
            </w:pPr>
            <w:r w:rsidRPr="0007094E">
              <w:rPr>
                <w:rFonts w:ascii="Arial MT"/>
                <w:b w:val="0"/>
                <w:bCs/>
                <w:sz w:val="22"/>
              </w:rPr>
              <w:t>Descri</w:t>
            </w:r>
            <w:r w:rsidRPr="0007094E">
              <w:rPr>
                <w:rFonts w:ascii="Arial MT"/>
                <w:b w:val="0"/>
                <w:bCs/>
                <w:sz w:val="22"/>
              </w:rPr>
              <w:t>çã</w:t>
            </w:r>
            <w:r w:rsidRPr="0007094E">
              <w:rPr>
                <w:rFonts w:ascii="Arial MT"/>
                <w:b w:val="0"/>
                <w:bCs/>
                <w:sz w:val="22"/>
              </w:rPr>
              <w:t>o</w:t>
            </w:r>
          </w:p>
        </w:tc>
        <w:tc>
          <w:tcPr>
            <w:tcW w:w="1683" w:type="dxa"/>
            <w:tcMar/>
            <w:vAlign w:val="center"/>
          </w:tcPr>
          <w:p w:rsidRPr="00220251" w:rsidR="008C072B" w:rsidP="008C072B" w:rsidRDefault="008C072B" w14:paraId="58B47667" w14:textId="16E8A187">
            <w:pPr>
              <w:pStyle w:val="Corpodetexto"/>
              <w:jc w:val="center"/>
              <w:rPr>
                <w:rFonts w:ascii="Arial MT"/>
                <w:b w:val="0"/>
                <w:bCs/>
                <w:sz w:val="22"/>
              </w:rPr>
            </w:pPr>
            <w:r w:rsidRPr="00220251">
              <w:rPr>
                <w:rFonts w:ascii="Arial MT"/>
                <w:b w:val="0"/>
                <w:bCs/>
                <w:sz w:val="22"/>
              </w:rPr>
              <w:t>Quantidade inicial de segurados</w:t>
            </w:r>
          </w:p>
        </w:tc>
        <w:tc>
          <w:tcPr>
            <w:tcW w:w="1842" w:type="dxa"/>
            <w:tcMar/>
            <w:vAlign w:val="center"/>
          </w:tcPr>
          <w:p w:rsidRPr="00220251" w:rsidR="008C072B" w:rsidP="008C072B" w:rsidRDefault="008C072B" w14:paraId="1E2F4156" w14:textId="6D0CFAC5">
            <w:pPr>
              <w:pStyle w:val="Corpodetexto"/>
              <w:jc w:val="center"/>
              <w:rPr>
                <w:rFonts w:ascii="Arial MT"/>
                <w:b w:val="0"/>
                <w:bCs/>
                <w:sz w:val="22"/>
              </w:rPr>
            </w:pPr>
            <w:r w:rsidRPr="00220251">
              <w:rPr>
                <w:rFonts w:ascii="Arial MT"/>
                <w:b w:val="0"/>
                <w:bCs/>
                <w:sz w:val="22"/>
              </w:rPr>
              <w:t>Valor unit</w:t>
            </w:r>
            <w:r w:rsidRPr="00220251">
              <w:rPr>
                <w:rFonts w:ascii="Arial MT"/>
                <w:b w:val="0"/>
                <w:bCs/>
                <w:sz w:val="22"/>
              </w:rPr>
              <w:t>á</w:t>
            </w:r>
            <w:r w:rsidRPr="00220251">
              <w:rPr>
                <w:rFonts w:ascii="Arial MT"/>
                <w:b w:val="0"/>
                <w:bCs/>
                <w:sz w:val="22"/>
              </w:rPr>
              <w:t>rio (Segurado)</w:t>
            </w:r>
          </w:p>
        </w:tc>
        <w:tc>
          <w:tcPr>
            <w:tcW w:w="1985" w:type="dxa"/>
            <w:tcMar/>
            <w:vAlign w:val="center"/>
          </w:tcPr>
          <w:p w:rsidRPr="00220251" w:rsidR="008C072B" w:rsidP="008C072B" w:rsidRDefault="008C072B" w14:paraId="15EA33A5" w14:textId="13B4379F">
            <w:pPr>
              <w:pStyle w:val="Corpodetexto"/>
              <w:jc w:val="center"/>
              <w:rPr>
                <w:rFonts w:ascii="Arial MT"/>
                <w:b w:val="0"/>
                <w:bCs/>
                <w:sz w:val="22"/>
              </w:rPr>
            </w:pPr>
            <w:r w:rsidRPr="00220251">
              <w:rPr>
                <w:rFonts w:ascii="Arial MT"/>
                <w:b w:val="0"/>
                <w:bCs/>
                <w:sz w:val="22"/>
              </w:rPr>
              <w:t>Valor total mensal (para 3</w:t>
            </w:r>
            <w:r w:rsidRPr="00220251" w:rsidR="00BB4153">
              <w:rPr>
                <w:rFonts w:ascii="Arial MT"/>
                <w:b w:val="0"/>
                <w:bCs/>
                <w:sz w:val="22"/>
              </w:rPr>
              <w:t>2</w:t>
            </w:r>
            <w:r w:rsidRPr="00220251">
              <w:rPr>
                <w:rFonts w:ascii="Arial MT"/>
                <w:b w:val="0"/>
                <w:bCs/>
                <w:sz w:val="22"/>
              </w:rPr>
              <w:t xml:space="preserve"> segurados)</w:t>
            </w:r>
          </w:p>
        </w:tc>
      </w:tr>
      <w:tr w:rsidRPr="008C072B" w:rsidR="008C072B" w:rsidTr="23A37929" w14:paraId="1D4094CE" w14:textId="77777777">
        <w:tc>
          <w:tcPr>
            <w:tcW w:w="4130" w:type="dxa"/>
            <w:tcMar/>
          </w:tcPr>
          <w:p w:rsidRPr="0007094E" w:rsidR="008C072B" w:rsidP="008C072B" w:rsidRDefault="008C072B" w14:paraId="41C57A75" w14:textId="2E0F3D17">
            <w:pPr>
              <w:pStyle w:val="Corpodetexto"/>
              <w:rPr>
                <w:b w:val="0"/>
                <w:bCs/>
              </w:rPr>
            </w:pPr>
            <w:r w:rsidRPr="0007094E">
              <w:rPr>
                <w:b w:val="0"/>
                <w:bCs/>
              </w:rPr>
              <w:t>Prestação de Serviços de Seguro de acidentes pessoais coletivos.</w:t>
            </w:r>
          </w:p>
          <w:p w:rsidRPr="0007094E" w:rsidR="008C072B" w:rsidP="008C072B" w:rsidRDefault="008C072B" w14:paraId="143B9833" w14:textId="22CAF4B4">
            <w:pPr>
              <w:pStyle w:val="Corpodetexto"/>
              <w:rPr>
                <w:b w:val="0"/>
                <w:bCs/>
              </w:rPr>
            </w:pPr>
            <w:r w:rsidRPr="0007094E">
              <w:rPr>
                <w:b w:val="0"/>
                <w:bCs/>
              </w:rPr>
              <w:t>Morte por acidente (R$ 15.000,00)</w:t>
            </w:r>
          </w:p>
          <w:p w:rsidRPr="0007094E" w:rsidR="008C072B" w:rsidP="008C072B" w:rsidRDefault="008C072B" w14:paraId="78735F2B" w14:textId="716DDE8D">
            <w:pPr>
              <w:pStyle w:val="Corpodetexto"/>
              <w:rPr>
                <w:b w:val="0"/>
                <w:bCs/>
              </w:rPr>
            </w:pPr>
            <w:r w:rsidRPr="0007094E">
              <w:rPr>
                <w:b w:val="0"/>
                <w:bCs/>
              </w:rPr>
              <w:t>Invalidez por acidente (R$ 15.000,00)</w:t>
            </w:r>
          </w:p>
          <w:p w:rsidRPr="0007094E" w:rsidR="008C072B" w:rsidP="008C072B" w:rsidRDefault="008C072B" w14:paraId="32E79674" w14:textId="5A962048">
            <w:pPr>
              <w:pStyle w:val="Corpodetexto"/>
              <w:rPr>
                <w:rFonts w:ascii="Arial MT"/>
                <w:b w:val="0"/>
                <w:bCs/>
                <w:sz w:val="22"/>
              </w:rPr>
            </w:pPr>
            <w:r w:rsidRPr="0007094E">
              <w:rPr>
                <w:b w:val="0"/>
                <w:bCs/>
              </w:rPr>
              <w:t>Despesas médico-hospitalares (R$ 600,00)</w:t>
            </w:r>
          </w:p>
        </w:tc>
        <w:tc>
          <w:tcPr>
            <w:tcW w:w="1683" w:type="dxa"/>
            <w:tcMar/>
            <w:vAlign w:val="center"/>
          </w:tcPr>
          <w:p w:rsidRPr="00220251" w:rsidR="008C072B" w:rsidP="23A37929" w:rsidRDefault="00371DD3" w14:paraId="7983ADFD" w14:textId="12D32069">
            <w:pPr>
              <w:pStyle w:val="Corpodetexto"/>
              <w:jc w:val="center"/>
              <w:rPr>
                <w:rFonts w:ascii="Arial MT"/>
                <w:b w:val="0"/>
                <w:bCs w:val="0"/>
                <w:sz w:val="22"/>
                <w:szCs w:val="22"/>
              </w:rPr>
            </w:pPr>
            <w:r w:rsidRPr="23A37929" w:rsidR="00371DD3">
              <w:rPr>
                <w:rFonts w:ascii="Arial MT"/>
                <w:b w:val="0"/>
                <w:bCs w:val="0"/>
                <w:sz w:val="22"/>
                <w:szCs w:val="22"/>
              </w:rPr>
              <w:t>15</w:t>
            </w:r>
          </w:p>
        </w:tc>
        <w:tc>
          <w:tcPr>
            <w:tcW w:w="1842" w:type="dxa"/>
            <w:tcMar/>
            <w:vAlign w:val="center"/>
          </w:tcPr>
          <w:p w:rsidRPr="00220251" w:rsidR="00C567D5" w:rsidP="00C567D5" w:rsidRDefault="00C567D5" w14:paraId="4BB6B88C" w14:textId="771A4358">
            <w:pPr>
              <w:pStyle w:val="Corpodetexto"/>
              <w:jc w:val="center"/>
              <w:rPr>
                <w:rFonts w:ascii="Arial MT"/>
                <w:sz w:val="22"/>
              </w:rPr>
            </w:pPr>
          </w:p>
        </w:tc>
        <w:tc>
          <w:tcPr>
            <w:tcW w:w="1985" w:type="dxa"/>
            <w:tcMar/>
            <w:vAlign w:val="center"/>
          </w:tcPr>
          <w:p w:rsidRPr="00220251" w:rsidR="008C072B" w:rsidP="008C072B" w:rsidRDefault="008C072B" w14:paraId="3BD2B398" w14:textId="18F71E56">
            <w:pPr>
              <w:pStyle w:val="Corpodetexto"/>
              <w:jc w:val="center"/>
              <w:rPr>
                <w:rFonts w:ascii="Arial MT"/>
                <w:b w:val="0"/>
                <w:bCs/>
                <w:sz w:val="22"/>
              </w:rPr>
            </w:pPr>
          </w:p>
        </w:tc>
      </w:tr>
    </w:tbl>
    <w:p w:rsidR="002D7448" w:rsidP="008B44EB" w:rsidRDefault="002D7448" w14:paraId="3879AF02" w14:textId="77777777">
      <w:pPr>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spacing w:line="360" w:lineRule="auto"/>
        <w:rPr>
          <w:b/>
          <w:sz w:val="22"/>
          <w:szCs w:val="22"/>
          <w:lang w:eastAsia="ar-SA"/>
        </w:rPr>
      </w:pPr>
    </w:p>
    <w:p w:rsidRPr="002A5B08" w:rsidR="008B44EB" w:rsidP="008B44EB" w:rsidRDefault="008B44EB" w14:paraId="1038E89F" w14:textId="04FEA7D8">
      <w:pPr>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spacing w:line="360" w:lineRule="auto"/>
        <w:rPr>
          <w:b/>
          <w:sz w:val="22"/>
          <w:szCs w:val="22"/>
          <w:lang w:eastAsia="ar-SA"/>
        </w:rPr>
      </w:pPr>
      <w:r w:rsidRPr="002A5B08">
        <w:rPr>
          <w:b/>
          <w:sz w:val="22"/>
          <w:szCs w:val="22"/>
          <w:lang w:eastAsia="ar-SA"/>
        </w:rPr>
        <w:t xml:space="preserve">Valor </w:t>
      </w:r>
      <w:r>
        <w:rPr>
          <w:b/>
          <w:sz w:val="22"/>
          <w:szCs w:val="22"/>
          <w:lang w:eastAsia="ar-SA"/>
        </w:rPr>
        <w:t>Total</w:t>
      </w:r>
      <w:r w:rsidRPr="002A5B08">
        <w:rPr>
          <w:b/>
          <w:sz w:val="22"/>
          <w:szCs w:val="22"/>
          <w:lang w:eastAsia="ar-SA"/>
        </w:rPr>
        <w:t xml:space="preserve"> da Proposta: R$________________________(</w:t>
      </w:r>
      <w:r>
        <w:rPr>
          <w:b/>
          <w:sz w:val="22"/>
          <w:szCs w:val="22"/>
          <w:lang w:eastAsia="ar-SA"/>
        </w:rPr>
        <w:t>valor por extenso</w:t>
      </w:r>
      <w:r w:rsidRPr="002A5B08">
        <w:rPr>
          <w:b/>
          <w:sz w:val="22"/>
          <w:szCs w:val="22"/>
          <w:lang w:eastAsia="ar-SA"/>
        </w:rPr>
        <w:t>)</w:t>
      </w:r>
      <w:r>
        <w:rPr>
          <w:b/>
          <w:sz w:val="22"/>
          <w:szCs w:val="22"/>
          <w:lang w:eastAsia="ar-SA"/>
        </w:rPr>
        <w:t>.</w:t>
      </w:r>
    </w:p>
    <w:p w:rsidR="008B44EB" w:rsidP="00E85164" w:rsidRDefault="008B44EB" w14:paraId="377D0FE4" w14:textId="18EF9409">
      <w:pPr>
        <w:jc w:val="both"/>
        <w:rPr>
          <w:b/>
          <w:sz w:val="22"/>
          <w:szCs w:val="22"/>
        </w:rPr>
      </w:pPr>
    </w:p>
    <w:p w:rsidRPr="0042701E" w:rsidR="006F2514" w:rsidP="00E85164" w:rsidRDefault="006F2514" w14:paraId="3A0EE008" w14:textId="77777777">
      <w:pPr>
        <w:jc w:val="both"/>
        <w:rPr>
          <w:b/>
          <w:sz w:val="22"/>
          <w:szCs w:val="22"/>
        </w:rPr>
      </w:pPr>
    </w:p>
    <w:p w:rsidRPr="0042701E" w:rsidR="00E85164" w:rsidP="00E85164" w:rsidRDefault="00400AFE" w14:paraId="4456F706" w14:textId="77777777">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spacing w:line="360" w:lineRule="auto"/>
        <w:rPr>
          <w:b/>
          <w:sz w:val="22"/>
          <w:szCs w:val="22"/>
          <w:u w:val="single"/>
          <w:lang w:eastAsia="ar-SA"/>
        </w:rPr>
      </w:pPr>
      <w:r w:rsidRPr="0042701E">
        <w:rPr>
          <w:b/>
          <w:sz w:val="22"/>
          <w:szCs w:val="22"/>
          <w:u w:val="single"/>
          <w:lang w:eastAsia="ar-SA"/>
        </w:rPr>
        <w:t>4</w:t>
      </w:r>
      <w:r w:rsidRPr="0042701E" w:rsidR="00E85164">
        <w:rPr>
          <w:b/>
          <w:sz w:val="22"/>
          <w:szCs w:val="22"/>
          <w:u w:val="single"/>
          <w:lang w:eastAsia="ar-SA"/>
        </w:rPr>
        <w:t>. DA VALIDADE DA PROPOSTA</w:t>
      </w:r>
    </w:p>
    <w:p w:rsidRPr="0042701E" w:rsidR="0059671E" w:rsidP="00E85164" w:rsidRDefault="0059671E" w14:paraId="574F7D6A" w14:textId="77777777">
      <w:pPr>
        <w:tabs>
          <w:tab w:val="left" w:pos="0"/>
        </w:tabs>
        <w:spacing w:line="360" w:lineRule="auto"/>
        <w:rPr>
          <w:sz w:val="22"/>
          <w:szCs w:val="22"/>
          <w:lang w:eastAsia="ar-SA"/>
        </w:rPr>
      </w:pPr>
    </w:p>
    <w:p w:rsidRPr="0042701E" w:rsidR="00E85164" w:rsidP="00E85164" w:rsidRDefault="00E85164" w14:paraId="1F8B3C5A" w14:textId="77777777">
      <w:pPr>
        <w:tabs>
          <w:tab w:val="left" w:pos="0"/>
        </w:tabs>
        <w:spacing w:line="360" w:lineRule="auto"/>
        <w:rPr>
          <w:sz w:val="22"/>
          <w:szCs w:val="22"/>
          <w:lang w:eastAsia="ar-SA"/>
        </w:rPr>
      </w:pPr>
      <w:r w:rsidRPr="0042701E">
        <w:rPr>
          <w:sz w:val="22"/>
          <w:szCs w:val="22"/>
          <w:lang w:eastAsia="ar-SA"/>
        </w:rPr>
        <w:t>Esta proposta tem validade de                   dias</w:t>
      </w:r>
      <w:r w:rsidRPr="0042701E" w:rsidR="002E7131">
        <w:rPr>
          <w:sz w:val="22"/>
          <w:szCs w:val="22"/>
          <w:lang w:eastAsia="ar-SA"/>
        </w:rPr>
        <w:t xml:space="preserve"> contados da sua apresentação</w:t>
      </w:r>
      <w:r w:rsidRPr="0042701E">
        <w:rPr>
          <w:sz w:val="22"/>
          <w:szCs w:val="22"/>
          <w:lang w:eastAsia="ar-SA"/>
        </w:rPr>
        <w:t xml:space="preserve">. </w:t>
      </w:r>
      <w:r w:rsidRPr="0042701E">
        <w:rPr>
          <w:i/>
          <w:sz w:val="22"/>
          <w:szCs w:val="22"/>
          <w:lang w:eastAsia="ar-SA"/>
        </w:rPr>
        <w:t>(mínimo de 60 dias)</w:t>
      </w:r>
    </w:p>
    <w:p w:rsidRPr="0042701E" w:rsidR="00E85164" w:rsidP="00E85164" w:rsidRDefault="00E85164" w14:paraId="3B97114D" w14:textId="77777777">
      <w:pPr>
        <w:tabs>
          <w:tab w:val="left" w:pos="0"/>
        </w:tabs>
        <w:spacing w:line="360" w:lineRule="auto"/>
        <w:rPr>
          <w:sz w:val="22"/>
          <w:szCs w:val="22"/>
          <w:lang w:eastAsia="ar-SA"/>
        </w:rPr>
      </w:pPr>
    </w:p>
    <w:p w:rsidRPr="0042701E" w:rsidR="0090469B" w:rsidP="00E85164" w:rsidRDefault="0090469B" w14:paraId="2D7F9130" w14:textId="77777777">
      <w:pPr>
        <w:tabs>
          <w:tab w:val="left" w:pos="0"/>
        </w:tabs>
        <w:spacing w:line="360" w:lineRule="auto"/>
        <w:rPr>
          <w:sz w:val="22"/>
          <w:szCs w:val="22"/>
          <w:lang w:eastAsia="ar-SA"/>
        </w:rPr>
      </w:pPr>
    </w:p>
    <w:p w:rsidRPr="00A9417A" w:rsidR="002E7131" w:rsidP="002E7131" w:rsidRDefault="002E7131" w14:paraId="11F1AC97" w14:textId="0726A45C">
      <w:pPr>
        <w:tabs>
          <w:tab w:val="left" w:pos="0"/>
        </w:tabs>
        <w:spacing w:line="360" w:lineRule="auto"/>
        <w:rPr>
          <w:sz w:val="22"/>
          <w:szCs w:val="22"/>
          <w:lang w:eastAsia="ar-SA"/>
        </w:rPr>
      </w:pPr>
      <w:r w:rsidRPr="0007094E">
        <w:rPr>
          <w:sz w:val="22"/>
          <w:szCs w:val="22"/>
          <w:lang w:eastAsia="ar-SA"/>
        </w:rPr>
        <w:t>_______________,_____ de______________________ de 20</w:t>
      </w:r>
      <w:r w:rsidRPr="0007094E" w:rsidR="00747E38">
        <w:rPr>
          <w:sz w:val="22"/>
          <w:szCs w:val="22"/>
          <w:lang w:eastAsia="ar-SA"/>
        </w:rPr>
        <w:t>2</w:t>
      </w:r>
      <w:r w:rsidR="00451E0E">
        <w:rPr>
          <w:sz w:val="22"/>
          <w:szCs w:val="22"/>
          <w:lang w:eastAsia="ar-SA"/>
        </w:rPr>
        <w:t>6</w:t>
      </w:r>
      <w:r w:rsidRPr="0007094E">
        <w:rPr>
          <w:sz w:val="22"/>
          <w:szCs w:val="22"/>
          <w:lang w:eastAsia="ar-SA"/>
        </w:rPr>
        <w:t>.</w:t>
      </w:r>
    </w:p>
    <w:p w:rsidRPr="00A9417A" w:rsidR="00E85164" w:rsidP="00E85164" w:rsidRDefault="00E85164" w14:paraId="7F76E1A3" w14:textId="77777777">
      <w:pPr>
        <w:tabs>
          <w:tab w:val="left" w:pos="0"/>
        </w:tabs>
        <w:spacing w:line="100" w:lineRule="atLeast"/>
        <w:jc w:val="center"/>
        <w:rPr>
          <w:b/>
          <w:sz w:val="22"/>
          <w:szCs w:val="22"/>
          <w:lang w:eastAsia="ar-SA"/>
        </w:rPr>
      </w:pPr>
    </w:p>
    <w:p w:rsidRPr="00A9417A" w:rsidR="00E85164" w:rsidP="00E85164" w:rsidRDefault="00E85164" w14:paraId="0EBB20AE" w14:textId="77777777">
      <w:pPr>
        <w:tabs>
          <w:tab w:val="left" w:pos="0"/>
        </w:tabs>
        <w:spacing w:line="100" w:lineRule="atLeast"/>
        <w:jc w:val="center"/>
        <w:rPr>
          <w:b/>
          <w:sz w:val="22"/>
          <w:szCs w:val="22"/>
          <w:lang w:eastAsia="ar-SA"/>
        </w:rPr>
      </w:pPr>
    </w:p>
    <w:p w:rsidRPr="00A9417A" w:rsidR="00E85164" w:rsidP="00E85164" w:rsidRDefault="00E85164" w14:paraId="3BE16D6E" w14:textId="77777777">
      <w:pPr>
        <w:tabs>
          <w:tab w:val="left" w:pos="0"/>
        </w:tabs>
        <w:spacing w:line="100" w:lineRule="atLeast"/>
        <w:jc w:val="center"/>
        <w:rPr>
          <w:b/>
          <w:sz w:val="22"/>
          <w:szCs w:val="22"/>
          <w:lang w:eastAsia="ar-SA"/>
        </w:rPr>
      </w:pPr>
    </w:p>
    <w:p w:rsidRPr="00A9417A" w:rsidR="00E85164" w:rsidP="00E85164" w:rsidRDefault="00E85164" w14:paraId="522FF3F8" w14:textId="77777777">
      <w:pPr>
        <w:tabs>
          <w:tab w:val="left" w:pos="0"/>
        </w:tabs>
        <w:spacing w:line="100" w:lineRule="atLeast"/>
        <w:jc w:val="center"/>
        <w:rPr>
          <w:b/>
          <w:sz w:val="22"/>
          <w:szCs w:val="22"/>
          <w:lang w:eastAsia="ar-SA"/>
        </w:rPr>
      </w:pPr>
      <w:r w:rsidRPr="00A9417A">
        <w:rPr>
          <w:b/>
          <w:sz w:val="22"/>
          <w:szCs w:val="22"/>
          <w:lang w:eastAsia="ar-SA"/>
        </w:rPr>
        <w:t>__________________________________________________</w:t>
      </w:r>
    </w:p>
    <w:p w:rsidRPr="00A9417A" w:rsidR="00E85164" w:rsidP="00E85164" w:rsidRDefault="00E85164" w14:paraId="14AF5739" w14:textId="77777777">
      <w:pPr>
        <w:tabs>
          <w:tab w:val="left" w:pos="0"/>
        </w:tabs>
        <w:spacing w:line="100" w:lineRule="atLeast"/>
        <w:jc w:val="center"/>
        <w:rPr>
          <w:b/>
          <w:sz w:val="22"/>
          <w:szCs w:val="22"/>
          <w:lang w:eastAsia="ar-SA"/>
        </w:rPr>
      </w:pPr>
      <w:r>
        <w:rPr>
          <w:b/>
          <w:sz w:val="22"/>
          <w:szCs w:val="22"/>
          <w:lang w:eastAsia="ar-SA"/>
        </w:rPr>
        <w:t xml:space="preserve">Razão Social </w:t>
      </w:r>
      <w:r w:rsidRPr="00A9417A">
        <w:rPr>
          <w:b/>
          <w:sz w:val="22"/>
          <w:szCs w:val="22"/>
          <w:lang w:eastAsia="ar-SA"/>
        </w:rPr>
        <w:t>da Empresa</w:t>
      </w:r>
    </w:p>
    <w:p w:rsidRPr="00A9417A" w:rsidR="00CD05DA" w:rsidP="00F03211" w:rsidRDefault="00E85164" w14:paraId="25B1EF4A" w14:textId="77777777">
      <w:pPr>
        <w:tabs>
          <w:tab w:val="left" w:pos="0"/>
        </w:tabs>
        <w:spacing w:line="100" w:lineRule="atLeast"/>
        <w:jc w:val="center"/>
        <w:rPr>
          <w:b/>
          <w:sz w:val="22"/>
          <w:szCs w:val="22"/>
          <w:lang w:eastAsia="ar-SA"/>
        </w:rPr>
      </w:pPr>
      <w:r w:rsidRPr="00A9417A">
        <w:rPr>
          <w:b/>
          <w:sz w:val="22"/>
          <w:szCs w:val="22"/>
          <w:lang w:eastAsia="ar-SA"/>
        </w:rPr>
        <w:t>Nome do Signatário</w:t>
      </w:r>
      <w:r>
        <w:rPr>
          <w:b/>
          <w:sz w:val="22"/>
          <w:szCs w:val="22"/>
          <w:lang w:eastAsia="ar-SA"/>
        </w:rPr>
        <w:t xml:space="preserve"> (Proponente)</w:t>
      </w:r>
    </w:p>
    <w:sectPr w:rsidRPr="00A9417A" w:rsidR="00CD05DA" w:rsidSect="00E827BD">
      <w:headerReference w:type="default" r:id="rId11"/>
      <w:footerReference w:type="default" r:id="rId12"/>
      <w:footnotePr>
        <w:pos w:val="beneathText"/>
      </w:footnotePr>
      <w:pgSz w:w="11905" w:h="16837" w:orient="portrait"/>
      <w:pgMar w:top="1474" w:right="1418" w:bottom="567" w:left="1418"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E6B32" w:rsidRDefault="00AE6B32" w14:paraId="11D3E041" w14:textId="77777777">
      <w:r>
        <w:separator/>
      </w:r>
    </w:p>
  </w:endnote>
  <w:endnote w:type="continuationSeparator" w:id="0">
    <w:p w:rsidR="00AE6B32" w:rsidRDefault="00AE6B32" w14:paraId="53422AD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jaVu Sans">
    <w:charset w:val="00"/>
    <w:family w:val="swiss"/>
    <w:pitch w:val="variable"/>
    <w:sig w:usb0="E7002EFF" w:usb1="D200FDFF" w:usb2="0A246029" w:usb3="00000000" w:csb0="000001FF" w:csb1="00000000"/>
  </w:font>
  <w:font w:name="Times">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3Font_2">
    <w:charset w:val="00"/>
    <w:family w:val="swiss"/>
    <w:pitch w:val="default"/>
  </w:font>
  <w:font w:name="Arial MT">
    <w:altName w:val="Arial"/>
    <w:charset w:val="01"/>
    <w:family w:val="swiss"/>
    <w:pitch w:val="variable"/>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53D8B" w:rsidRDefault="00553D8B" w14:paraId="1D9E3A9B" w14:textId="77777777">
    <w:pPr>
      <w:pStyle w:val="Rodap"/>
      <w:jc w:val="center"/>
    </w:pPr>
    <w:r>
      <w:fldChar w:fldCharType="begin"/>
    </w:r>
    <w:r>
      <w:instrText>PAGE   \* MERGEFORMAT</w:instrText>
    </w:r>
    <w:r>
      <w:fldChar w:fldCharType="separate"/>
    </w:r>
    <w:r w:rsidR="00E25040">
      <w:rPr>
        <w:noProof/>
      </w:rPr>
      <w:t>3</w:t>
    </w:r>
    <w:r>
      <w:fldChar w:fldCharType="end"/>
    </w:r>
  </w:p>
  <w:p w:rsidR="001874E6" w:rsidP="008879F3" w:rsidRDefault="001874E6" w14:paraId="5A3B0E78" w14:textId="77777777">
    <w:pPr>
      <w:jc w:val="center"/>
      <w:rPr>
        <w:b/>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E6B32" w:rsidRDefault="00AE6B32" w14:paraId="19157B70" w14:textId="77777777">
      <w:r>
        <w:separator/>
      </w:r>
    </w:p>
  </w:footnote>
  <w:footnote w:type="continuationSeparator" w:id="0">
    <w:p w:rsidR="00AE6B32" w:rsidRDefault="00AE6B32" w14:paraId="2B3C152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8886" w:type="dxa"/>
      <w:tblLook w:val="04A0" w:firstRow="1" w:lastRow="0" w:firstColumn="1" w:lastColumn="0" w:noHBand="0" w:noVBand="1"/>
    </w:tblPr>
    <w:tblGrid>
      <w:gridCol w:w="1587"/>
      <w:gridCol w:w="7299"/>
    </w:tblGrid>
    <w:tr w:rsidR="00801F38" w:rsidTr="00801F38" w14:paraId="5EFB65B7" w14:textId="77777777">
      <w:trPr>
        <w:trHeight w:val="201"/>
      </w:trPr>
      <w:tc>
        <w:tcPr>
          <w:tcW w:w="1587" w:type="dxa"/>
        </w:tcPr>
        <w:p w:rsidRPr="006B5D14" w:rsidR="00801F38" w:rsidP="00801F38" w:rsidRDefault="00D14871" w14:paraId="3079C8D1" w14:textId="66CBE652">
          <w:pPr>
            <w:pStyle w:val="Cabealho"/>
            <w:tabs>
              <w:tab w:val="center" w:pos="867"/>
              <w:tab w:val="right" w:pos="1735"/>
            </w:tabs>
            <w:ind w:right="34"/>
            <w:rPr>
              <w:sz w:val="16"/>
              <w:szCs w:val="16"/>
            </w:rPr>
          </w:pPr>
          <w:r>
            <w:rPr>
              <w:rFonts w:ascii="Arial Black" w:hAnsi="Arial Black"/>
              <w:noProof/>
              <w:color w:val="C5000B"/>
              <w:sz w:val="28"/>
              <w:szCs w:val="28"/>
            </w:rPr>
            <w:drawing>
              <wp:inline distT="0" distB="0" distL="0" distR="0" wp14:anchorId="0BBB97D4" wp14:editId="78B22F42">
                <wp:extent cx="847725" cy="9334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933450"/>
                        </a:xfrm>
                        <a:prstGeom prst="rect">
                          <a:avLst/>
                        </a:prstGeom>
                        <a:noFill/>
                        <a:ln>
                          <a:noFill/>
                        </a:ln>
                      </pic:spPr>
                    </pic:pic>
                  </a:graphicData>
                </a:graphic>
              </wp:inline>
            </w:drawing>
          </w:r>
        </w:p>
      </w:tc>
      <w:tc>
        <w:tcPr>
          <w:tcW w:w="7299" w:type="dxa"/>
          <w:vAlign w:val="center"/>
        </w:tcPr>
        <w:p w:rsidRPr="00A55BF7" w:rsidR="00801F38" w:rsidP="00801F38" w:rsidRDefault="00801F38" w14:paraId="4B19D6C3" w14:textId="77777777">
          <w:pPr>
            <w:pStyle w:val="Ttulo3"/>
            <w:ind w:left="0"/>
            <w:jc w:val="left"/>
            <w:rPr>
              <w:rFonts w:ascii="Times New Roman" w:hAnsi="Times New Roman"/>
              <w:sz w:val="22"/>
              <w:szCs w:val="22"/>
            </w:rPr>
          </w:pPr>
          <w:r w:rsidRPr="00A55BF7">
            <w:rPr>
              <w:rFonts w:ascii="Times New Roman" w:hAnsi="Times New Roman"/>
              <w:sz w:val="22"/>
              <w:szCs w:val="22"/>
            </w:rPr>
            <w:t>MINISTÉRIO PÚBLICO DO TRABALHO</w:t>
          </w:r>
        </w:p>
        <w:p w:rsidRPr="00A55BF7" w:rsidR="00801F38" w:rsidP="00801F38" w:rsidRDefault="00801F38" w14:paraId="3950D2B4" w14:textId="77777777">
          <w:pPr>
            <w:pStyle w:val="Ttulo3"/>
            <w:ind w:left="0"/>
            <w:jc w:val="left"/>
            <w:rPr>
              <w:rFonts w:ascii="Times New Roman" w:hAnsi="Times New Roman"/>
              <w:sz w:val="22"/>
              <w:szCs w:val="22"/>
            </w:rPr>
          </w:pPr>
          <w:r w:rsidRPr="00A55BF7">
            <w:rPr>
              <w:rFonts w:ascii="Times New Roman" w:hAnsi="Times New Roman"/>
              <w:sz w:val="22"/>
              <w:szCs w:val="22"/>
            </w:rPr>
            <w:t>PROCURADORIA REGIONAL DO TRABALHO DA 15ª REGIÃO</w:t>
          </w:r>
        </w:p>
        <w:p w:rsidRPr="00A55BF7" w:rsidR="00801F38" w:rsidP="00801F38" w:rsidRDefault="00801F38" w14:paraId="6CB01163" w14:textId="77777777">
          <w:pPr>
            <w:rPr>
              <w:sz w:val="22"/>
              <w:szCs w:val="22"/>
            </w:rPr>
          </w:pPr>
          <w:r w:rsidRPr="00A55BF7">
            <w:rPr>
              <w:sz w:val="22"/>
              <w:szCs w:val="22"/>
            </w:rPr>
            <w:t>DIVISÃO DE ADMINISTRAÇÃO</w:t>
          </w:r>
        </w:p>
        <w:p w:rsidRPr="00A55BF7" w:rsidR="00801F38" w:rsidP="00801F38" w:rsidRDefault="00801F38" w14:paraId="3998068A" w14:textId="77777777">
          <w:pPr>
            <w:tabs>
              <w:tab w:val="left" w:pos="0"/>
              <w:tab w:val="left" w:pos="850"/>
              <w:tab w:val="left" w:pos="1701"/>
              <w:tab w:val="left" w:pos="2552"/>
              <w:tab w:val="left" w:pos="3403"/>
              <w:tab w:val="left" w:pos="4254"/>
              <w:tab w:val="left" w:pos="5104"/>
              <w:tab w:val="left" w:pos="5955"/>
              <w:tab w:val="left" w:pos="6806"/>
              <w:tab w:val="left" w:pos="7657"/>
              <w:tab w:val="left" w:pos="8508"/>
            </w:tabs>
            <w:rPr>
              <w:color w:val="000000"/>
              <w:sz w:val="22"/>
              <w:szCs w:val="22"/>
            </w:rPr>
          </w:pPr>
          <w:r w:rsidRPr="00A55BF7">
            <w:rPr>
              <w:color w:val="000000"/>
              <w:sz w:val="22"/>
              <w:szCs w:val="22"/>
            </w:rPr>
            <w:t xml:space="preserve">Rua Pedro Anderson, nº 91, Taquaral – CEP 13076-070 - Campinas/SP </w:t>
          </w:r>
        </w:p>
        <w:p w:rsidRPr="00A55BF7" w:rsidR="00801F38" w:rsidP="00801F38" w:rsidRDefault="00801F38" w14:paraId="183FB47A" w14:textId="53E70436">
          <w:pPr>
            <w:shd w:val="clear" w:color="auto" w:fill="FFFFFF"/>
            <w:contextualSpacing/>
          </w:pPr>
          <w:r w:rsidRPr="00A55BF7">
            <w:rPr>
              <w:color w:val="000000"/>
              <w:sz w:val="22"/>
              <w:szCs w:val="22"/>
            </w:rPr>
            <w:t>Fone: (19) 3</w:t>
          </w:r>
          <w:r w:rsidRPr="00A55BF7" w:rsidR="00C62359">
            <w:rPr>
              <w:color w:val="000000"/>
              <w:sz w:val="22"/>
              <w:szCs w:val="22"/>
            </w:rPr>
            <w:t>198-5200</w:t>
          </w:r>
          <w:r w:rsidRPr="00A55BF7">
            <w:rPr>
              <w:color w:val="000000"/>
              <w:sz w:val="22"/>
              <w:szCs w:val="22"/>
            </w:rPr>
            <w:t xml:space="preserve"> – e-mail: prt15.licitacoes@mpt.mp.br</w:t>
          </w:r>
        </w:p>
      </w:tc>
    </w:tr>
  </w:tbl>
  <w:p w:rsidRPr="00400AFE" w:rsidR="001874E6" w:rsidP="00400AFE" w:rsidRDefault="001874E6" w14:paraId="6D79FC90" w14:textId="7777777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b/>
      </w:rPr>
    </w:lvl>
  </w:abstractNum>
  <w:abstractNum w:abstractNumId="2"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360"/>
        </w:tabs>
        <w:ind w:left="360" w:hanging="360"/>
      </w:pPr>
    </w:lvl>
  </w:abstractNum>
  <w:abstractNum w:abstractNumId="5" w15:restartNumberingAfterBreak="0">
    <w:nsid w:val="0C4F7055"/>
    <w:multiLevelType w:val="hybridMultilevel"/>
    <w:tmpl w:val="4D5E6D22"/>
    <w:lvl w:ilvl="0" w:tplc="04160001">
      <w:start w:val="36"/>
      <w:numFmt w:val="bullet"/>
      <w:lvlText w:val=""/>
      <w:lvlJc w:val="left"/>
      <w:pPr>
        <w:ind w:left="720" w:hanging="360"/>
      </w:pPr>
      <w:rPr>
        <w:rFonts w:hint="default" w:ascii="Symbol" w:hAnsi="Symbol" w:eastAsia="Times New Roman" w:cs="Times New Roman"/>
      </w:rPr>
    </w:lvl>
    <w:lvl w:ilvl="1" w:tplc="04160003" w:tentative="1">
      <w:start w:val="1"/>
      <w:numFmt w:val="bullet"/>
      <w:lvlText w:val="o"/>
      <w:lvlJc w:val="left"/>
      <w:pPr>
        <w:ind w:left="1440" w:hanging="360"/>
      </w:pPr>
      <w:rPr>
        <w:rFonts w:hint="default" w:ascii="Courier New" w:hAnsi="Courier New" w:cs="Courier New"/>
      </w:rPr>
    </w:lvl>
    <w:lvl w:ilvl="2" w:tplc="04160005" w:tentative="1">
      <w:start w:val="1"/>
      <w:numFmt w:val="bullet"/>
      <w:lvlText w:val=""/>
      <w:lvlJc w:val="left"/>
      <w:pPr>
        <w:ind w:left="2160" w:hanging="360"/>
      </w:pPr>
      <w:rPr>
        <w:rFonts w:hint="default" w:ascii="Wingdings" w:hAnsi="Wingdings"/>
      </w:rPr>
    </w:lvl>
    <w:lvl w:ilvl="3" w:tplc="04160001" w:tentative="1">
      <w:start w:val="1"/>
      <w:numFmt w:val="bullet"/>
      <w:lvlText w:val=""/>
      <w:lvlJc w:val="left"/>
      <w:pPr>
        <w:ind w:left="2880" w:hanging="360"/>
      </w:pPr>
      <w:rPr>
        <w:rFonts w:hint="default" w:ascii="Symbol" w:hAnsi="Symbol"/>
      </w:rPr>
    </w:lvl>
    <w:lvl w:ilvl="4" w:tplc="04160003" w:tentative="1">
      <w:start w:val="1"/>
      <w:numFmt w:val="bullet"/>
      <w:lvlText w:val="o"/>
      <w:lvlJc w:val="left"/>
      <w:pPr>
        <w:ind w:left="3600" w:hanging="360"/>
      </w:pPr>
      <w:rPr>
        <w:rFonts w:hint="default" w:ascii="Courier New" w:hAnsi="Courier New" w:cs="Courier New"/>
      </w:rPr>
    </w:lvl>
    <w:lvl w:ilvl="5" w:tplc="04160005" w:tentative="1">
      <w:start w:val="1"/>
      <w:numFmt w:val="bullet"/>
      <w:lvlText w:val=""/>
      <w:lvlJc w:val="left"/>
      <w:pPr>
        <w:ind w:left="4320" w:hanging="360"/>
      </w:pPr>
      <w:rPr>
        <w:rFonts w:hint="default" w:ascii="Wingdings" w:hAnsi="Wingdings"/>
      </w:rPr>
    </w:lvl>
    <w:lvl w:ilvl="6" w:tplc="04160001" w:tentative="1">
      <w:start w:val="1"/>
      <w:numFmt w:val="bullet"/>
      <w:lvlText w:val=""/>
      <w:lvlJc w:val="left"/>
      <w:pPr>
        <w:ind w:left="5040" w:hanging="360"/>
      </w:pPr>
      <w:rPr>
        <w:rFonts w:hint="default" w:ascii="Symbol" w:hAnsi="Symbol"/>
      </w:rPr>
    </w:lvl>
    <w:lvl w:ilvl="7" w:tplc="04160003" w:tentative="1">
      <w:start w:val="1"/>
      <w:numFmt w:val="bullet"/>
      <w:lvlText w:val="o"/>
      <w:lvlJc w:val="left"/>
      <w:pPr>
        <w:ind w:left="5760" w:hanging="360"/>
      </w:pPr>
      <w:rPr>
        <w:rFonts w:hint="default" w:ascii="Courier New" w:hAnsi="Courier New" w:cs="Courier New"/>
      </w:rPr>
    </w:lvl>
    <w:lvl w:ilvl="8" w:tplc="04160005" w:tentative="1">
      <w:start w:val="1"/>
      <w:numFmt w:val="bullet"/>
      <w:lvlText w:val=""/>
      <w:lvlJc w:val="left"/>
      <w:pPr>
        <w:ind w:left="6480" w:hanging="360"/>
      </w:pPr>
      <w:rPr>
        <w:rFonts w:hint="default" w:ascii="Wingdings" w:hAnsi="Wingdings"/>
      </w:rPr>
    </w:lvl>
  </w:abstractNum>
  <w:abstractNum w:abstractNumId="6" w15:restartNumberingAfterBreak="0">
    <w:nsid w:val="6C803673"/>
    <w:multiLevelType w:val="multilevel"/>
    <w:tmpl w:val="66B49A1E"/>
    <w:lvl w:ilvl="0">
      <w:start w:val="1"/>
      <w:numFmt w:val="decimal"/>
      <w:lvlText w:val="%1."/>
      <w:lvlJc w:val="left"/>
      <w:pPr>
        <w:ind w:left="507" w:hanging="360"/>
      </w:pPr>
      <w:rPr>
        <w:rFonts w:hint="default" w:ascii="Times New Roman" w:hAnsi="Times New Roman" w:eastAsia="Times New Roman" w:cs="Times New Roman"/>
        <w:b/>
        <w:bCs/>
        <w:i w:val="0"/>
        <w:iCs w:val="0"/>
        <w:w w:val="100"/>
        <w:sz w:val="24"/>
        <w:szCs w:val="24"/>
        <w:lang w:val="pt-PT" w:eastAsia="en-US" w:bidi="ar-SA"/>
      </w:rPr>
    </w:lvl>
    <w:lvl w:ilvl="1">
      <w:start w:val="1"/>
      <w:numFmt w:val="decimal"/>
      <w:lvlText w:val="%1.%2."/>
      <w:lvlJc w:val="left"/>
      <w:pPr>
        <w:ind w:left="848" w:hanging="706"/>
      </w:pPr>
      <w:rPr>
        <w:rFonts w:hint="default" w:ascii="Times New Roman" w:hAnsi="Times New Roman" w:eastAsia="Times New Roman" w:cs="Times New Roman"/>
        <w:b/>
        <w:bCs/>
        <w:i w:val="0"/>
        <w:iCs w:val="0"/>
        <w:strike w:val="0"/>
        <w:w w:val="100"/>
        <w:sz w:val="24"/>
        <w:szCs w:val="24"/>
        <w:lang w:val="pt-PT" w:eastAsia="en-US" w:bidi="ar-SA"/>
      </w:rPr>
    </w:lvl>
    <w:lvl w:ilvl="2">
      <w:start w:val="1"/>
      <w:numFmt w:val="decimal"/>
      <w:lvlText w:val="%1.%2.%3."/>
      <w:lvlJc w:val="left"/>
      <w:pPr>
        <w:ind w:left="567" w:hanging="721"/>
      </w:pPr>
      <w:rPr>
        <w:rFonts w:hint="default" w:ascii="Times New Roman" w:hAnsi="Times New Roman" w:eastAsia="Times New Roman" w:cs="Times New Roman"/>
        <w:b/>
        <w:bCs/>
        <w:i w:val="0"/>
        <w:iCs w:val="0"/>
        <w:strike w:val="0"/>
        <w:color w:val="000009"/>
        <w:spacing w:val="-12"/>
        <w:w w:val="102"/>
        <w:sz w:val="24"/>
        <w:szCs w:val="24"/>
        <w:lang w:val="pt-PT" w:eastAsia="en-US" w:bidi="ar-SA"/>
      </w:rPr>
    </w:lvl>
    <w:lvl w:ilvl="3">
      <w:start w:val="1"/>
      <w:numFmt w:val="decimal"/>
      <w:lvlText w:val="%1.%2.%3.%4."/>
      <w:lvlJc w:val="left"/>
      <w:pPr>
        <w:ind w:left="1288" w:hanging="992"/>
      </w:pPr>
      <w:rPr>
        <w:rFonts w:hint="default"/>
        <w:b/>
        <w:bCs/>
        <w:strike w:val="0"/>
        <w:spacing w:val="-12"/>
        <w:w w:val="102"/>
        <w:sz w:val="22"/>
        <w:szCs w:val="22"/>
        <w:lang w:val="pt-PT" w:eastAsia="en-US" w:bidi="ar-SA"/>
      </w:rPr>
    </w:lvl>
    <w:lvl w:ilvl="4">
      <w:start w:val="1"/>
      <w:numFmt w:val="lowerLetter"/>
      <w:lvlText w:val="%5)"/>
      <w:lvlJc w:val="left"/>
      <w:pPr>
        <w:ind w:left="648" w:hanging="360"/>
      </w:pPr>
    </w:lvl>
    <w:lvl w:ilvl="5">
      <w:numFmt w:val="bullet"/>
      <w:lvlText w:val="•"/>
      <w:lvlJc w:val="left"/>
      <w:pPr>
        <w:ind w:left="2628" w:hanging="992"/>
      </w:pPr>
      <w:rPr>
        <w:rFonts w:hint="default"/>
        <w:lang w:val="pt-PT" w:eastAsia="en-US" w:bidi="ar-SA"/>
      </w:rPr>
    </w:lvl>
    <w:lvl w:ilvl="6">
      <w:numFmt w:val="bullet"/>
      <w:lvlText w:val="•"/>
      <w:lvlJc w:val="left"/>
      <w:pPr>
        <w:ind w:left="3976" w:hanging="992"/>
      </w:pPr>
      <w:rPr>
        <w:rFonts w:hint="default"/>
        <w:lang w:val="pt-PT" w:eastAsia="en-US" w:bidi="ar-SA"/>
      </w:rPr>
    </w:lvl>
    <w:lvl w:ilvl="7">
      <w:numFmt w:val="bullet"/>
      <w:lvlText w:val="•"/>
      <w:lvlJc w:val="left"/>
      <w:pPr>
        <w:ind w:left="5325" w:hanging="992"/>
      </w:pPr>
      <w:rPr>
        <w:rFonts w:hint="default"/>
        <w:lang w:val="pt-PT" w:eastAsia="en-US" w:bidi="ar-SA"/>
      </w:rPr>
    </w:lvl>
    <w:lvl w:ilvl="8">
      <w:numFmt w:val="bullet"/>
      <w:lvlText w:val="•"/>
      <w:lvlJc w:val="left"/>
      <w:pPr>
        <w:ind w:left="6673" w:hanging="992"/>
      </w:pPr>
      <w:rPr>
        <w:rFonts w:hint="default"/>
        <w:lang w:val="pt-PT" w:eastAsia="en-US" w:bidi="ar-SA"/>
      </w:rPr>
    </w:lvl>
  </w:abstractNum>
  <w:num w:numId="1" w16cid:durableId="1628006158">
    <w:abstractNumId w:val="0"/>
  </w:num>
  <w:num w:numId="2" w16cid:durableId="2074767961">
    <w:abstractNumId w:val="1"/>
  </w:num>
  <w:num w:numId="3" w16cid:durableId="1483504009">
    <w:abstractNumId w:val="2"/>
  </w:num>
  <w:num w:numId="4" w16cid:durableId="783891986">
    <w:abstractNumId w:val="3"/>
  </w:num>
  <w:num w:numId="5" w16cid:durableId="1420523885">
    <w:abstractNumId w:val="4"/>
  </w:num>
  <w:num w:numId="6" w16cid:durableId="1226406393">
    <w:abstractNumId w:val="5"/>
  </w:num>
  <w:num w:numId="7" w16cid:durableId="7816537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A88"/>
    <w:rsid w:val="00003DFB"/>
    <w:rsid w:val="00007709"/>
    <w:rsid w:val="00010813"/>
    <w:rsid w:val="00024361"/>
    <w:rsid w:val="000262BD"/>
    <w:rsid w:val="00036061"/>
    <w:rsid w:val="000513EA"/>
    <w:rsid w:val="000547A6"/>
    <w:rsid w:val="0007094E"/>
    <w:rsid w:val="00071FBF"/>
    <w:rsid w:val="0007658D"/>
    <w:rsid w:val="00076F56"/>
    <w:rsid w:val="00077FA3"/>
    <w:rsid w:val="000862C2"/>
    <w:rsid w:val="00094443"/>
    <w:rsid w:val="00096CFC"/>
    <w:rsid w:val="000A2EE6"/>
    <w:rsid w:val="000A5E94"/>
    <w:rsid w:val="000B67DA"/>
    <w:rsid w:val="000C541C"/>
    <w:rsid w:val="000D4C3B"/>
    <w:rsid w:val="000D519E"/>
    <w:rsid w:val="000D6984"/>
    <w:rsid w:val="000F3355"/>
    <w:rsid w:val="000F4F77"/>
    <w:rsid w:val="000F7A88"/>
    <w:rsid w:val="001069A3"/>
    <w:rsid w:val="00114022"/>
    <w:rsid w:val="0012240A"/>
    <w:rsid w:val="00126C0A"/>
    <w:rsid w:val="00170C9B"/>
    <w:rsid w:val="00176638"/>
    <w:rsid w:val="00177386"/>
    <w:rsid w:val="001874E6"/>
    <w:rsid w:val="001911BF"/>
    <w:rsid w:val="00196F39"/>
    <w:rsid w:val="00197311"/>
    <w:rsid w:val="001B6DDC"/>
    <w:rsid w:val="001C1ECF"/>
    <w:rsid w:val="001D1C5E"/>
    <w:rsid w:val="001D4E6B"/>
    <w:rsid w:val="001E3997"/>
    <w:rsid w:val="001F2FC7"/>
    <w:rsid w:val="001F40C6"/>
    <w:rsid w:val="0020226C"/>
    <w:rsid w:val="00203DC7"/>
    <w:rsid w:val="00212EBA"/>
    <w:rsid w:val="002161B3"/>
    <w:rsid w:val="002165CB"/>
    <w:rsid w:val="00220251"/>
    <w:rsid w:val="002254D6"/>
    <w:rsid w:val="00245215"/>
    <w:rsid w:val="0024715E"/>
    <w:rsid w:val="002513F6"/>
    <w:rsid w:val="00254B01"/>
    <w:rsid w:val="0025764E"/>
    <w:rsid w:val="00262F17"/>
    <w:rsid w:val="00263157"/>
    <w:rsid w:val="00264E00"/>
    <w:rsid w:val="00266EE8"/>
    <w:rsid w:val="00274617"/>
    <w:rsid w:val="00285984"/>
    <w:rsid w:val="0029025F"/>
    <w:rsid w:val="00296383"/>
    <w:rsid w:val="002B5A81"/>
    <w:rsid w:val="002B63CE"/>
    <w:rsid w:val="002C55FD"/>
    <w:rsid w:val="002C7AEB"/>
    <w:rsid w:val="002D4B75"/>
    <w:rsid w:val="002D6301"/>
    <w:rsid w:val="002D7448"/>
    <w:rsid w:val="002E0586"/>
    <w:rsid w:val="002E3829"/>
    <w:rsid w:val="002E3A1B"/>
    <w:rsid w:val="002E7131"/>
    <w:rsid w:val="002E7D2E"/>
    <w:rsid w:val="002F3195"/>
    <w:rsid w:val="00301B6A"/>
    <w:rsid w:val="00303918"/>
    <w:rsid w:val="00304310"/>
    <w:rsid w:val="00324921"/>
    <w:rsid w:val="00332B3F"/>
    <w:rsid w:val="00341737"/>
    <w:rsid w:val="00344CF0"/>
    <w:rsid w:val="00347C57"/>
    <w:rsid w:val="0035020D"/>
    <w:rsid w:val="00351E32"/>
    <w:rsid w:val="00371DD3"/>
    <w:rsid w:val="00373688"/>
    <w:rsid w:val="0037517A"/>
    <w:rsid w:val="00386E8C"/>
    <w:rsid w:val="00386F1D"/>
    <w:rsid w:val="00391BA5"/>
    <w:rsid w:val="00394E57"/>
    <w:rsid w:val="003B3769"/>
    <w:rsid w:val="003C1604"/>
    <w:rsid w:val="003C63BA"/>
    <w:rsid w:val="003D56FA"/>
    <w:rsid w:val="003E18C2"/>
    <w:rsid w:val="003F2303"/>
    <w:rsid w:val="003F402E"/>
    <w:rsid w:val="003F5720"/>
    <w:rsid w:val="004008EC"/>
    <w:rsid w:val="00400AFE"/>
    <w:rsid w:val="004062D5"/>
    <w:rsid w:val="00412A9C"/>
    <w:rsid w:val="00421F2C"/>
    <w:rsid w:val="0042701E"/>
    <w:rsid w:val="00427B53"/>
    <w:rsid w:val="004425D2"/>
    <w:rsid w:val="004468B2"/>
    <w:rsid w:val="004517E3"/>
    <w:rsid w:val="00451E0E"/>
    <w:rsid w:val="00453930"/>
    <w:rsid w:val="00456FB9"/>
    <w:rsid w:val="004605FF"/>
    <w:rsid w:val="00464DC6"/>
    <w:rsid w:val="00465DB9"/>
    <w:rsid w:val="00490C03"/>
    <w:rsid w:val="004A2451"/>
    <w:rsid w:val="004A2EA5"/>
    <w:rsid w:val="004A5E90"/>
    <w:rsid w:val="004B53C7"/>
    <w:rsid w:val="004C2098"/>
    <w:rsid w:val="004C5DCE"/>
    <w:rsid w:val="004D7AD5"/>
    <w:rsid w:val="004E4613"/>
    <w:rsid w:val="004F62F8"/>
    <w:rsid w:val="00501787"/>
    <w:rsid w:val="00510616"/>
    <w:rsid w:val="00511483"/>
    <w:rsid w:val="00513B1F"/>
    <w:rsid w:val="00515EF6"/>
    <w:rsid w:val="00522EAD"/>
    <w:rsid w:val="005233BA"/>
    <w:rsid w:val="005366EC"/>
    <w:rsid w:val="00553D8B"/>
    <w:rsid w:val="00555442"/>
    <w:rsid w:val="005573BD"/>
    <w:rsid w:val="0057659F"/>
    <w:rsid w:val="0057795B"/>
    <w:rsid w:val="00581E8E"/>
    <w:rsid w:val="00583CD6"/>
    <w:rsid w:val="005841D5"/>
    <w:rsid w:val="0059671E"/>
    <w:rsid w:val="005A0468"/>
    <w:rsid w:val="005A60BF"/>
    <w:rsid w:val="005B29D6"/>
    <w:rsid w:val="005B364D"/>
    <w:rsid w:val="005C02EB"/>
    <w:rsid w:val="005C7BB3"/>
    <w:rsid w:val="005D5BA7"/>
    <w:rsid w:val="005E2422"/>
    <w:rsid w:val="005F0C76"/>
    <w:rsid w:val="005F1BF2"/>
    <w:rsid w:val="005F2D49"/>
    <w:rsid w:val="005F5ED1"/>
    <w:rsid w:val="005F6C64"/>
    <w:rsid w:val="00621DC4"/>
    <w:rsid w:val="00625405"/>
    <w:rsid w:val="00631304"/>
    <w:rsid w:val="006343B7"/>
    <w:rsid w:val="0065017F"/>
    <w:rsid w:val="00650570"/>
    <w:rsid w:val="00655AB3"/>
    <w:rsid w:val="00660480"/>
    <w:rsid w:val="00662634"/>
    <w:rsid w:val="006801EC"/>
    <w:rsid w:val="00685775"/>
    <w:rsid w:val="006B3A7D"/>
    <w:rsid w:val="006B5EA4"/>
    <w:rsid w:val="006C075C"/>
    <w:rsid w:val="006C465E"/>
    <w:rsid w:val="006F2514"/>
    <w:rsid w:val="00701DDC"/>
    <w:rsid w:val="00702A7D"/>
    <w:rsid w:val="00711319"/>
    <w:rsid w:val="0071575A"/>
    <w:rsid w:val="0071652F"/>
    <w:rsid w:val="00731C40"/>
    <w:rsid w:val="00734BD8"/>
    <w:rsid w:val="0074216A"/>
    <w:rsid w:val="00747E38"/>
    <w:rsid w:val="007518F9"/>
    <w:rsid w:val="0075509A"/>
    <w:rsid w:val="00765BBF"/>
    <w:rsid w:val="00767420"/>
    <w:rsid w:val="007745EA"/>
    <w:rsid w:val="007830B3"/>
    <w:rsid w:val="00784F94"/>
    <w:rsid w:val="00785FD6"/>
    <w:rsid w:val="00786295"/>
    <w:rsid w:val="007A6BB7"/>
    <w:rsid w:val="007B0A9C"/>
    <w:rsid w:val="007B0FF8"/>
    <w:rsid w:val="007C1C87"/>
    <w:rsid w:val="007D02E6"/>
    <w:rsid w:val="007E00F6"/>
    <w:rsid w:val="007F1002"/>
    <w:rsid w:val="007F589B"/>
    <w:rsid w:val="007F640E"/>
    <w:rsid w:val="00800C98"/>
    <w:rsid w:val="00801F38"/>
    <w:rsid w:val="00810E8D"/>
    <w:rsid w:val="0081196A"/>
    <w:rsid w:val="00825F28"/>
    <w:rsid w:val="00827D99"/>
    <w:rsid w:val="0083525D"/>
    <w:rsid w:val="00835C4B"/>
    <w:rsid w:val="00840789"/>
    <w:rsid w:val="0084278F"/>
    <w:rsid w:val="0085601E"/>
    <w:rsid w:val="0087738C"/>
    <w:rsid w:val="0088311C"/>
    <w:rsid w:val="00885D9B"/>
    <w:rsid w:val="008879F3"/>
    <w:rsid w:val="00891B77"/>
    <w:rsid w:val="008A247C"/>
    <w:rsid w:val="008B44EB"/>
    <w:rsid w:val="008B5D94"/>
    <w:rsid w:val="008C072B"/>
    <w:rsid w:val="008C60D6"/>
    <w:rsid w:val="008D5C01"/>
    <w:rsid w:val="008D67CF"/>
    <w:rsid w:val="008E4D26"/>
    <w:rsid w:val="008F49A6"/>
    <w:rsid w:val="008F5EC0"/>
    <w:rsid w:val="00903F62"/>
    <w:rsid w:val="0090469B"/>
    <w:rsid w:val="0090549E"/>
    <w:rsid w:val="009114B8"/>
    <w:rsid w:val="00922E83"/>
    <w:rsid w:val="009264BA"/>
    <w:rsid w:val="009311D6"/>
    <w:rsid w:val="009436FE"/>
    <w:rsid w:val="00945583"/>
    <w:rsid w:val="009537B7"/>
    <w:rsid w:val="00962B07"/>
    <w:rsid w:val="00977E47"/>
    <w:rsid w:val="00984D92"/>
    <w:rsid w:val="009938C9"/>
    <w:rsid w:val="009A338B"/>
    <w:rsid w:val="009A6C2C"/>
    <w:rsid w:val="009A7B25"/>
    <w:rsid w:val="009C11FA"/>
    <w:rsid w:val="009C52B8"/>
    <w:rsid w:val="009D3DD4"/>
    <w:rsid w:val="009D562E"/>
    <w:rsid w:val="009E198C"/>
    <w:rsid w:val="009F4398"/>
    <w:rsid w:val="009F5025"/>
    <w:rsid w:val="00A26189"/>
    <w:rsid w:val="00A41EB6"/>
    <w:rsid w:val="00A5227F"/>
    <w:rsid w:val="00A5495C"/>
    <w:rsid w:val="00A55BF7"/>
    <w:rsid w:val="00A604B0"/>
    <w:rsid w:val="00A60F3F"/>
    <w:rsid w:val="00A7032A"/>
    <w:rsid w:val="00A73014"/>
    <w:rsid w:val="00A74E9A"/>
    <w:rsid w:val="00A85B0A"/>
    <w:rsid w:val="00A87E10"/>
    <w:rsid w:val="00A93B2E"/>
    <w:rsid w:val="00A9417A"/>
    <w:rsid w:val="00A95C29"/>
    <w:rsid w:val="00A9712E"/>
    <w:rsid w:val="00AA2A96"/>
    <w:rsid w:val="00AA4696"/>
    <w:rsid w:val="00AB0D4D"/>
    <w:rsid w:val="00AB262F"/>
    <w:rsid w:val="00AB3ED5"/>
    <w:rsid w:val="00AC251E"/>
    <w:rsid w:val="00AC40DD"/>
    <w:rsid w:val="00AC412C"/>
    <w:rsid w:val="00AD3184"/>
    <w:rsid w:val="00AE6B32"/>
    <w:rsid w:val="00AF41E8"/>
    <w:rsid w:val="00AF4BCF"/>
    <w:rsid w:val="00AF59A1"/>
    <w:rsid w:val="00AF6317"/>
    <w:rsid w:val="00B236B1"/>
    <w:rsid w:val="00B249F3"/>
    <w:rsid w:val="00B24DB9"/>
    <w:rsid w:val="00B267FA"/>
    <w:rsid w:val="00B31457"/>
    <w:rsid w:val="00B3184E"/>
    <w:rsid w:val="00B45F3D"/>
    <w:rsid w:val="00B461B7"/>
    <w:rsid w:val="00B50BF6"/>
    <w:rsid w:val="00B638F7"/>
    <w:rsid w:val="00B63ABC"/>
    <w:rsid w:val="00B66C84"/>
    <w:rsid w:val="00B716CA"/>
    <w:rsid w:val="00B90129"/>
    <w:rsid w:val="00B9118D"/>
    <w:rsid w:val="00BA18B0"/>
    <w:rsid w:val="00BB4153"/>
    <w:rsid w:val="00BB5D28"/>
    <w:rsid w:val="00BB7F84"/>
    <w:rsid w:val="00BC1AD7"/>
    <w:rsid w:val="00BD34E2"/>
    <w:rsid w:val="00BD45AD"/>
    <w:rsid w:val="00C0781A"/>
    <w:rsid w:val="00C16CFA"/>
    <w:rsid w:val="00C17EFB"/>
    <w:rsid w:val="00C214C0"/>
    <w:rsid w:val="00C33512"/>
    <w:rsid w:val="00C53526"/>
    <w:rsid w:val="00C53A4D"/>
    <w:rsid w:val="00C567D5"/>
    <w:rsid w:val="00C62359"/>
    <w:rsid w:val="00C631EB"/>
    <w:rsid w:val="00C72F1F"/>
    <w:rsid w:val="00C803FD"/>
    <w:rsid w:val="00C87CA4"/>
    <w:rsid w:val="00CA0866"/>
    <w:rsid w:val="00CA311D"/>
    <w:rsid w:val="00CA6B51"/>
    <w:rsid w:val="00CB2490"/>
    <w:rsid w:val="00CB5700"/>
    <w:rsid w:val="00CB67EA"/>
    <w:rsid w:val="00CC3726"/>
    <w:rsid w:val="00CD05DA"/>
    <w:rsid w:val="00CE0F67"/>
    <w:rsid w:val="00CE3B86"/>
    <w:rsid w:val="00CE42AF"/>
    <w:rsid w:val="00D06534"/>
    <w:rsid w:val="00D06E46"/>
    <w:rsid w:val="00D14871"/>
    <w:rsid w:val="00D44C69"/>
    <w:rsid w:val="00D5328F"/>
    <w:rsid w:val="00D53521"/>
    <w:rsid w:val="00D56058"/>
    <w:rsid w:val="00D67091"/>
    <w:rsid w:val="00D70661"/>
    <w:rsid w:val="00D708D5"/>
    <w:rsid w:val="00D74CF3"/>
    <w:rsid w:val="00D83912"/>
    <w:rsid w:val="00D94371"/>
    <w:rsid w:val="00DA02E5"/>
    <w:rsid w:val="00DA5783"/>
    <w:rsid w:val="00DB26D8"/>
    <w:rsid w:val="00DB32E2"/>
    <w:rsid w:val="00DD4D1C"/>
    <w:rsid w:val="00DD7A40"/>
    <w:rsid w:val="00E01DF4"/>
    <w:rsid w:val="00E25040"/>
    <w:rsid w:val="00E305B9"/>
    <w:rsid w:val="00E306A7"/>
    <w:rsid w:val="00E31C3F"/>
    <w:rsid w:val="00E33E0B"/>
    <w:rsid w:val="00E35146"/>
    <w:rsid w:val="00E5165C"/>
    <w:rsid w:val="00E5597F"/>
    <w:rsid w:val="00E577FD"/>
    <w:rsid w:val="00E633F0"/>
    <w:rsid w:val="00E711EE"/>
    <w:rsid w:val="00E71958"/>
    <w:rsid w:val="00E72BA5"/>
    <w:rsid w:val="00E74BFA"/>
    <w:rsid w:val="00E74CCA"/>
    <w:rsid w:val="00E76044"/>
    <w:rsid w:val="00E7635A"/>
    <w:rsid w:val="00E81021"/>
    <w:rsid w:val="00E827BD"/>
    <w:rsid w:val="00E85164"/>
    <w:rsid w:val="00E8557D"/>
    <w:rsid w:val="00E85FF3"/>
    <w:rsid w:val="00EA38C6"/>
    <w:rsid w:val="00EA4A0A"/>
    <w:rsid w:val="00EA7773"/>
    <w:rsid w:val="00EB3124"/>
    <w:rsid w:val="00EB5E33"/>
    <w:rsid w:val="00ED3C85"/>
    <w:rsid w:val="00ED7687"/>
    <w:rsid w:val="00EE322A"/>
    <w:rsid w:val="00EE333F"/>
    <w:rsid w:val="00EE6422"/>
    <w:rsid w:val="00EE6D14"/>
    <w:rsid w:val="00F03211"/>
    <w:rsid w:val="00F049B1"/>
    <w:rsid w:val="00F05C8F"/>
    <w:rsid w:val="00F10B42"/>
    <w:rsid w:val="00F161E2"/>
    <w:rsid w:val="00F30697"/>
    <w:rsid w:val="00F364E0"/>
    <w:rsid w:val="00F37AB6"/>
    <w:rsid w:val="00F43EEA"/>
    <w:rsid w:val="00F4450C"/>
    <w:rsid w:val="00F529BF"/>
    <w:rsid w:val="00F80A78"/>
    <w:rsid w:val="00F825E1"/>
    <w:rsid w:val="00F827F8"/>
    <w:rsid w:val="00F857EF"/>
    <w:rsid w:val="00F85F01"/>
    <w:rsid w:val="00F868B4"/>
    <w:rsid w:val="00F87B6A"/>
    <w:rsid w:val="00F90C71"/>
    <w:rsid w:val="00F93888"/>
    <w:rsid w:val="00FD76BC"/>
    <w:rsid w:val="00FE03ED"/>
    <w:rsid w:val="00FE046F"/>
    <w:rsid w:val="00FE0F96"/>
    <w:rsid w:val="00FE6DB7"/>
    <w:rsid w:val="23A3792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2DE51E"/>
  <w15:chartTrackingRefBased/>
  <w15:docId w15:val="{F267C0E2-1ED9-4949-9773-D5B8286BE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uppressAutoHyphens/>
    </w:pPr>
  </w:style>
  <w:style w:type="paragraph" w:styleId="Ttulo1">
    <w:name w:val="heading 1"/>
    <w:basedOn w:val="Normal"/>
    <w:next w:val="Normal"/>
    <w:link w:val="Ttulo1Char"/>
    <w:qFormat/>
    <w:pPr>
      <w:keepNext/>
      <w:numPr>
        <w:numId w:val="1"/>
      </w:numPr>
      <w:jc w:val="center"/>
      <w:outlineLvl w:val="0"/>
    </w:pPr>
    <w:rPr>
      <w:rFonts w:ascii="Arial" w:hAnsi="Arial"/>
      <w:b/>
    </w:rPr>
  </w:style>
  <w:style w:type="paragraph" w:styleId="Ttulo2">
    <w:name w:val="heading 2"/>
    <w:basedOn w:val="Normal"/>
    <w:next w:val="Normal"/>
    <w:link w:val="Ttulo2Char"/>
    <w:qFormat/>
    <w:pPr>
      <w:keepNext/>
      <w:numPr>
        <w:ilvl w:val="1"/>
        <w:numId w:val="1"/>
      </w:numPr>
      <w:jc w:val="both"/>
      <w:outlineLvl w:val="1"/>
    </w:pPr>
    <w:rPr>
      <w:rFonts w:ascii="Arial" w:hAnsi="Arial"/>
      <w:b/>
    </w:rPr>
  </w:style>
  <w:style w:type="paragraph" w:styleId="Ttulo3">
    <w:name w:val="heading 3"/>
    <w:basedOn w:val="Normal"/>
    <w:next w:val="Normal"/>
    <w:link w:val="Ttulo3Char"/>
    <w:uiPriority w:val="9"/>
    <w:qFormat/>
    <w:pPr>
      <w:keepNext/>
      <w:numPr>
        <w:ilvl w:val="2"/>
        <w:numId w:val="1"/>
      </w:numPr>
      <w:ind w:left="567"/>
      <w:jc w:val="center"/>
      <w:outlineLvl w:val="2"/>
    </w:pPr>
    <w:rPr>
      <w:rFonts w:ascii="Arial" w:hAnsi="Arial"/>
      <w:b/>
    </w:rPr>
  </w:style>
  <w:style w:type="paragraph" w:styleId="Ttulo4">
    <w:name w:val="heading 4"/>
    <w:basedOn w:val="Normal"/>
    <w:next w:val="Normal"/>
    <w:qFormat/>
    <w:pPr>
      <w:keepNext/>
      <w:numPr>
        <w:ilvl w:val="3"/>
        <w:numId w:val="1"/>
      </w:numPr>
      <w:jc w:val="right"/>
      <w:outlineLvl w:val="3"/>
    </w:pPr>
    <w:rPr>
      <w:rFonts w:ascii="Arial" w:hAnsi="Arial"/>
      <w:b/>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character" w:styleId="WW8Num2z0" w:customStyle="1">
    <w:name w:val="WW8Num2z0"/>
    <w:rPr>
      <w:rFonts w:ascii="Times New Roman" w:hAnsi="Times New Roman"/>
      <w:b/>
    </w:rPr>
  </w:style>
  <w:style w:type="character" w:styleId="WW8Num3z0" w:customStyle="1">
    <w:name w:val="WW8Num3z0"/>
    <w:rPr>
      <w:rFonts w:ascii="Symbol" w:hAnsi="Symbol"/>
    </w:rPr>
  </w:style>
  <w:style w:type="character" w:styleId="WW8Num4z0" w:customStyle="1">
    <w:name w:val="WW8Num4z0"/>
    <w:rPr>
      <w:rFonts w:ascii="Symbol" w:hAnsi="Symbol"/>
    </w:rPr>
  </w:style>
  <w:style w:type="character" w:styleId="Absatz-Standardschriftart" w:customStyle="1">
    <w:name w:val="Absatz-Standardschriftart"/>
  </w:style>
  <w:style w:type="character" w:styleId="WW8Num1z0" w:customStyle="1">
    <w:name w:val="WW8Num1z0"/>
    <w:rPr>
      <w:rFonts w:ascii="Times New Roman" w:hAnsi="Times New Roman"/>
    </w:rPr>
  </w:style>
  <w:style w:type="character" w:styleId="WW8Num5z0" w:customStyle="1">
    <w:name w:val="WW8Num5z0"/>
    <w:rPr>
      <w:rFonts w:ascii="Symbol" w:hAnsi="Symbol"/>
    </w:rPr>
  </w:style>
  <w:style w:type="character" w:styleId="WW8Num7z0" w:customStyle="1">
    <w:name w:val="WW8Num7z0"/>
    <w:rPr>
      <w:rFonts w:ascii="Symbol" w:hAnsi="Symbol"/>
    </w:rPr>
  </w:style>
  <w:style w:type="character" w:styleId="Fontepargpadro1" w:customStyle="1">
    <w:name w:val="Fonte parág. padrão1"/>
  </w:style>
  <w:style w:type="paragraph" w:styleId="Captulo" w:customStyle="1">
    <w:name w:val="Capítulo"/>
    <w:basedOn w:val="Normal"/>
    <w:next w:val="Corpodetexto"/>
    <w:pPr>
      <w:keepNext/>
      <w:spacing w:before="240" w:after="120"/>
    </w:pPr>
    <w:rPr>
      <w:rFonts w:ascii="Helvetica" w:hAnsi="Helvetica" w:eastAsia="DejaVu Sans" w:cs="DejaVu Sans"/>
      <w:sz w:val="28"/>
      <w:szCs w:val="28"/>
    </w:rPr>
  </w:style>
  <w:style w:type="paragraph" w:styleId="Corpodetexto">
    <w:name w:val="Body Text"/>
    <w:basedOn w:val="Normal"/>
    <w:rPr>
      <w:rFonts w:ascii="Arial" w:hAnsi="Arial"/>
      <w:b/>
    </w:rPr>
  </w:style>
  <w:style w:type="paragraph" w:styleId="Lista">
    <w:name w:val="List"/>
    <w:basedOn w:val="Corpodetexto"/>
    <w:rPr>
      <w:rFonts w:ascii="Times" w:hAnsi="Times"/>
    </w:rPr>
  </w:style>
  <w:style w:type="paragraph" w:styleId="Legenda1" w:customStyle="1">
    <w:name w:val="Legenda1"/>
    <w:basedOn w:val="Normal"/>
    <w:pPr>
      <w:suppressLineNumbers/>
      <w:spacing w:before="120" w:after="120"/>
    </w:pPr>
    <w:rPr>
      <w:rFonts w:ascii="Times" w:hAnsi="Times"/>
      <w:i/>
      <w:iCs/>
      <w:sz w:val="24"/>
      <w:szCs w:val="24"/>
    </w:rPr>
  </w:style>
  <w:style w:type="paragraph" w:styleId="ndice" w:customStyle="1">
    <w:name w:val="Índice"/>
    <w:basedOn w:val="Normal"/>
    <w:pPr>
      <w:suppressLineNumbers/>
    </w:pPr>
    <w:rPr>
      <w:rFonts w:ascii="Times" w:hAnsi="Times"/>
    </w:rPr>
  </w:style>
  <w:style w:type="paragraph" w:styleId="Ttulo">
    <w:name w:val="Title"/>
    <w:basedOn w:val="Normal"/>
    <w:next w:val="Subttulo"/>
    <w:qFormat/>
    <w:pPr>
      <w:jc w:val="center"/>
    </w:pPr>
    <w:rPr>
      <w:rFonts w:ascii="Arial" w:hAnsi="Arial"/>
      <w:b/>
      <w:sz w:val="24"/>
    </w:rPr>
  </w:style>
  <w:style w:type="paragraph" w:styleId="Subttulo">
    <w:name w:val="Subtitle"/>
    <w:basedOn w:val="Normal"/>
    <w:next w:val="Corpodetexto"/>
    <w:qFormat/>
    <w:pPr>
      <w:jc w:val="both"/>
    </w:pPr>
    <w:rPr>
      <w:rFonts w:ascii="Arial" w:hAnsi="Arial"/>
      <w:b/>
      <w:color w:val="000000"/>
      <w:sz w:val="24"/>
    </w:rPr>
  </w:style>
  <w:style w:type="paragraph" w:styleId="Corpodetexto21" w:customStyle="1">
    <w:name w:val="Corpo de texto 21"/>
    <w:basedOn w:val="Normal"/>
    <w:pPr>
      <w:jc w:val="both"/>
    </w:pPr>
    <w:rPr>
      <w:rFonts w:ascii="Arial" w:hAnsi="Arial"/>
      <w:b/>
      <w:sz w:val="22"/>
    </w:rPr>
  </w:style>
  <w:style w:type="paragraph" w:styleId="Cabealho">
    <w:name w:val="header"/>
    <w:aliases w:val="Heading 1a,foote"/>
    <w:basedOn w:val="Normal"/>
    <w:link w:val="CabealhoChar"/>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paragraph" w:styleId="WW-Legenda1111111111111" w:customStyle="1">
    <w:name w:val="WW-Legenda1111111111111"/>
    <w:basedOn w:val="Normal"/>
    <w:next w:val="Normal"/>
    <w:pPr>
      <w:widowControl w:val="0"/>
      <w:jc w:val="center"/>
    </w:pPr>
    <w:rPr>
      <w:rFonts w:ascii="Century Gothic" w:hAnsi="Century Gothic" w:eastAsia="DejaVu Sans"/>
      <w:b/>
      <w:kern w:val="1"/>
      <w:sz w:val="24"/>
    </w:rPr>
  </w:style>
  <w:style w:type="paragraph" w:styleId="Contedodatabela" w:customStyle="1">
    <w:name w:val="Conteúdo da tabela"/>
    <w:basedOn w:val="Normal"/>
    <w:pPr>
      <w:suppressLineNumbers/>
    </w:pPr>
  </w:style>
  <w:style w:type="paragraph" w:styleId="Ttulodatabela" w:customStyle="1">
    <w:name w:val="Título da tabela"/>
    <w:basedOn w:val="Contedodatabela"/>
    <w:pPr>
      <w:jc w:val="center"/>
    </w:pPr>
    <w:rPr>
      <w:b/>
      <w:bCs/>
    </w:rPr>
  </w:style>
  <w:style w:type="paragraph" w:styleId="Textosimples" w:customStyle="1">
    <w:name w:val="Texto simples"/>
    <w:basedOn w:val="Normal"/>
    <w:rsid w:val="00D708D5"/>
    <w:rPr>
      <w:rFonts w:ascii="Courier New" w:hAnsi="Courier New"/>
      <w:lang w:eastAsia="ar-SA"/>
    </w:rPr>
  </w:style>
  <w:style w:type="character" w:styleId="RodapChar" w:customStyle="1">
    <w:name w:val="Rodapé Char"/>
    <w:link w:val="Rodap"/>
    <w:uiPriority w:val="99"/>
    <w:rsid w:val="009436FE"/>
  </w:style>
  <w:style w:type="character" w:styleId="Ttulo1Char" w:customStyle="1">
    <w:name w:val="Título 1 Char"/>
    <w:link w:val="Ttulo1"/>
    <w:rsid w:val="00ED3C85"/>
    <w:rPr>
      <w:rFonts w:ascii="Arial" w:hAnsi="Arial"/>
      <w:b/>
    </w:rPr>
  </w:style>
  <w:style w:type="character" w:styleId="Ttulo2Char" w:customStyle="1">
    <w:name w:val="Título 2 Char"/>
    <w:link w:val="Ttulo2"/>
    <w:rsid w:val="00ED3C85"/>
    <w:rPr>
      <w:rFonts w:ascii="Arial" w:hAnsi="Arial"/>
      <w:b/>
    </w:rPr>
  </w:style>
  <w:style w:type="character" w:styleId="CabealhoChar" w:customStyle="1">
    <w:name w:val="Cabeçalho Char"/>
    <w:aliases w:val="Heading 1a Char,foote Char"/>
    <w:link w:val="Cabealho"/>
    <w:rsid w:val="00400AFE"/>
  </w:style>
  <w:style w:type="character" w:styleId="Ttulo3Char" w:customStyle="1">
    <w:name w:val="Título 3 Char"/>
    <w:link w:val="Ttulo3"/>
    <w:uiPriority w:val="9"/>
    <w:rsid w:val="00801F38"/>
    <w:rPr>
      <w:rFonts w:ascii="Arial" w:hAnsi="Arial"/>
      <w:b/>
    </w:rPr>
  </w:style>
  <w:style w:type="table" w:styleId="TableNormal" w:customStyle="1">
    <w:name w:val="Table Normal"/>
    <w:uiPriority w:val="2"/>
    <w:semiHidden/>
    <w:unhideWhenUsed/>
    <w:qFormat/>
    <w:rsid w:val="004F62F8"/>
    <w:pPr>
      <w:widowControl w:val="0"/>
      <w:autoSpaceDE w:val="0"/>
      <w:autoSpaceDN w:val="0"/>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1">
    <w:name w:val="Table Paragraph"/>
    <w:basedOn w:val="Normal"/>
    <w:uiPriority w:val="1"/>
    <w:qFormat/>
    <w:rsid w:val="004F62F8"/>
    <w:pPr>
      <w:widowControl w:val="0"/>
      <w:suppressAutoHyphens w:val="0"/>
      <w:autoSpaceDE w:val="0"/>
      <w:autoSpaceDN w:val="0"/>
    </w:pPr>
    <w:rPr>
      <w:rFonts w:ascii="Calibri" w:hAnsi="Calibri" w:eastAsia="Calibri" w:cs="Calibri"/>
      <w:sz w:val="22"/>
      <w:szCs w:val="22"/>
      <w:lang w:val="pt-PT" w:eastAsia="en-US"/>
    </w:rPr>
  </w:style>
  <w:style w:type="paragraph" w:styleId="PargrafodaLista">
    <w:name w:val="List Paragraph"/>
    <w:basedOn w:val="Normal"/>
    <w:uiPriority w:val="1"/>
    <w:qFormat/>
    <w:rsid w:val="00A9712E"/>
    <w:pPr>
      <w:widowControl w:val="0"/>
      <w:suppressAutoHyphens w:val="0"/>
      <w:autoSpaceDE w:val="0"/>
      <w:autoSpaceDN w:val="0"/>
      <w:spacing w:before="121"/>
      <w:ind w:left="206"/>
      <w:jc w:val="both"/>
    </w:pPr>
    <w:rPr>
      <w:sz w:val="22"/>
      <w:szCs w:val="22"/>
      <w:lang w:val="pt-PT" w:eastAsia="en-US"/>
    </w:rPr>
  </w:style>
  <w:style w:type="table" w:styleId="Tabelacomgrade">
    <w:name w:val="Table Grid"/>
    <w:basedOn w:val="Tabelanormal"/>
    <w:rsid w:val="008C072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vel2-Red" w:customStyle="1">
    <w:name w:val="Nível 2 -Red"/>
    <w:basedOn w:val="Normal"/>
    <w:link w:val="Nvel2-RedChar"/>
    <w:autoRedefine/>
    <w:qFormat/>
    <w:rsid w:val="00DA02E5"/>
    <w:pPr>
      <w:suppressAutoHyphens w:val="0"/>
      <w:spacing w:before="120" w:after="120" w:line="276" w:lineRule="auto"/>
      <w:jc w:val="both"/>
    </w:pPr>
    <w:rPr>
      <w:rFonts w:ascii="Arial" w:hAnsi="Arial" w:eastAsia="Arial" w:cs="Arial"/>
      <w:color w:val="000000" w:themeColor="text1"/>
    </w:rPr>
  </w:style>
  <w:style w:type="character" w:styleId="Nvel2-RedChar" w:customStyle="1">
    <w:name w:val="Nível 2 -Red Char"/>
    <w:basedOn w:val="Fontepargpadro"/>
    <w:link w:val="Nvel2-Red"/>
    <w:locked/>
    <w:rsid w:val="00DA02E5"/>
    <w:rPr>
      <w:rFonts w:ascii="Arial" w:hAnsi="Arial" w:eastAsia="Arial" w:cs="Arial"/>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8801999-ee39-40fc-ac0a-53cae1e2a1ae">
      <Terms xmlns="http://schemas.microsoft.com/office/infopath/2007/PartnerControls"/>
    </lcf76f155ced4ddcb4097134ff3c332f>
    <TaxCatchAll xmlns="65c3d3d4-ec39-487c-aa9f-2b9182074c6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80894B83950B5A42880562A3DCA97CFF" ma:contentTypeVersion="10" ma:contentTypeDescription="Crie um novo documento." ma:contentTypeScope="" ma:versionID="961a497568e47f710d4af1e07bdb8de2">
  <xsd:schema xmlns:xsd="http://www.w3.org/2001/XMLSchema" xmlns:xs="http://www.w3.org/2001/XMLSchema" xmlns:p="http://schemas.microsoft.com/office/2006/metadata/properties" xmlns:ns2="78801999-ee39-40fc-ac0a-53cae1e2a1ae" xmlns:ns3="65c3d3d4-ec39-487c-aa9f-2b9182074c6e" targetNamespace="http://schemas.microsoft.com/office/2006/metadata/properties" ma:root="true" ma:fieldsID="ddc26e094fa2ecad050d98de7dd6931c" ns2:_="" ns3:_="">
    <xsd:import namespace="78801999-ee39-40fc-ac0a-53cae1e2a1ae"/>
    <xsd:import namespace="65c3d3d4-ec39-487c-aa9f-2b9182074c6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801999-ee39-40fc-ac0a-53cae1e2a1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cdb9122e-baa1-448c-81ae-1a7a81f6cac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c3d3d4-ec39-487c-aa9f-2b9182074c6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48b6d30-d5cb-4173-ae7f-a29d751917ba}" ma:internalName="TaxCatchAll" ma:showField="CatchAllData" ma:web="65c3d3d4-ec39-487c-aa9f-2b9182074c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720731-7541-44BA-AEE5-C9EBEB3B7CD1}">
  <ds:schemaRefs>
    <ds:schemaRef ds:uri="http://schemas.microsoft.com/office/2006/metadata/properties"/>
    <ds:schemaRef ds:uri="http://schemas.microsoft.com/office/infopath/2007/PartnerControls"/>
    <ds:schemaRef ds:uri="78801999-ee39-40fc-ac0a-53cae1e2a1ae"/>
    <ds:schemaRef ds:uri="65c3d3d4-ec39-487c-aa9f-2b9182074c6e"/>
  </ds:schemaRefs>
</ds:datastoreItem>
</file>

<file path=customXml/itemProps2.xml><?xml version="1.0" encoding="utf-8"?>
<ds:datastoreItem xmlns:ds="http://schemas.openxmlformats.org/officeDocument/2006/customXml" ds:itemID="{0C28B91E-99F5-4BE8-9B9D-DDEBCF4B89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801999-ee39-40fc-ac0a-53cae1e2a1ae"/>
    <ds:schemaRef ds:uri="65c3d3d4-ec39-487c-aa9f-2b9182074c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CE24DC-23E7-4729-81B1-7A08A9BBFE79}">
  <ds:schemaRefs>
    <ds:schemaRef ds:uri="http://schemas.openxmlformats.org/officeDocument/2006/bibliography"/>
  </ds:schemaRefs>
</ds:datastoreItem>
</file>

<file path=customXml/itemProps4.xml><?xml version="1.0" encoding="utf-8"?>
<ds:datastoreItem xmlns:ds="http://schemas.openxmlformats.org/officeDocument/2006/customXml" ds:itemID="{64E555EE-2281-42A0-949E-39832DFE50FD}">
  <ds:schemaRefs>
    <ds:schemaRef ds:uri="http://schemas.microsoft.com/sharepoint/v3/contenttype/forms"/>
  </ds:schemaRefs>
</ds:datastoreItem>
</file>

<file path=docMetadata/LabelInfo.xml><?xml version="1.0" encoding="utf-8"?>
<clbl:labelList xmlns:clbl="http://schemas.microsoft.com/office/2020/mipLabelMetadata">
  <clbl:label id="{d511aacd-8b6e-4fe1-8773-9724e26e88a3}" enabled="0" method="" siteId="{d511aacd-8b6e-4fe1-8773-9724e26e88a3}"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MPT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PRT15</dc:creator>
  <keywords/>
  <lastModifiedBy>Rafael Rodrigues Arruda</lastModifiedBy>
  <revision>15</revision>
  <lastPrinted>2011-02-09T14:33:00.0000000Z</lastPrinted>
  <dcterms:created xsi:type="dcterms:W3CDTF">2024-07-04T18:38:00.0000000Z</dcterms:created>
  <dcterms:modified xsi:type="dcterms:W3CDTF">2026-06-11T18:26:09.3194246Z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0x01010080894B83950B5A42880562A3DCA97CFF</vt:lpwstr>
  </property>
  <property fmtid="{D5CDD505-2E9C-101B-9397-08002B2CF9AE}" pid="3" name="Order">
    <vt:r8>114000</vt:r8>
  </property>
  <property fmtid="{D5CDD505-2E9C-101B-9397-08002B2CF9AE}" pid="4" name="MediaServiceImageTags">
    <vt:lpwstr/>
  </property>
</Properties>
</file>